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79" w:rsidRDefault="002C2079" w:rsidP="00345EB1">
      <w:pPr>
        <w:rPr>
          <w:color w:val="auto"/>
          <w:szCs w:val="24"/>
        </w:rPr>
      </w:pPr>
    </w:p>
    <w:p w:rsidR="00183884" w:rsidRDefault="009C333F" w:rsidP="0043681C">
      <w:pPr>
        <w:autoSpaceDE w:val="0"/>
        <w:ind w:left="5664" w:firstLine="708"/>
        <w:jc w:val="center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Załącznik nr 9</w:t>
      </w:r>
      <w:r w:rsidR="00183884" w:rsidRPr="00065208">
        <w:rPr>
          <w:b/>
          <w:bCs w:val="0"/>
          <w:i/>
          <w:szCs w:val="24"/>
        </w:rPr>
        <w:t xml:space="preserve"> do SIWZ</w:t>
      </w:r>
    </w:p>
    <w:p w:rsidR="00A44171" w:rsidRPr="008979C3" w:rsidRDefault="00A44171" w:rsidP="00A44171">
      <w:pPr>
        <w:jc w:val="right"/>
        <w:rPr>
          <w:i/>
          <w:color w:val="auto"/>
          <w:szCs w:val="24"/>
        </w:rPr>
      </w:pPr>
      <w:r w:rsidRPr="008979C3">
        <w:rPr>
          <w:i/>
          <w:color w:val="auto"/>
          <w:szCs w:val="24"/>
        </w:rPr>
        <w:t>(Załącznik nr 1 do umowy)</w:t>
      </w:r>
    </w:p>
    <w:p w:rsidR="00A44171" w:rsidRDefault="00A44171" w:rsidP="00183884">
      <w:pPr>
        <w:autoSpaceDE w:val="0"/>
        <w:jc w:val="right"/>
        <w:rPr>
          <w:b/>
          <w:bCs w:val="0"/>
          <w:i/>
          <w:szCs w:val="24"/>
        </w:rPr>
      </w:pPr>
    </w:p>
    <w:p w:rsidR="00081629" w:rsidRPr="00065208" w:rsidRDefault="00081629" w:rsidP="00183884">
      <w:pPr>
        <w:autoSpaceDE w:val="0"/>
        <w:jc w:val="right"/>
        <w:rPr>
          <w:b/>
          <w:bCs w:val="0"/>
          <w:i/>
          <w:szCs w:val="24"/>
        </w:rPr>
      </w:pPr>
    </w:p>
    <w:p w:rsidR="00081629" w:rsidRPr="000A5D3F" w:rsidRDefault="00081629" w:rsidP="00081629">
      <w:pPr>
        <w:autoSpaceDE w:val="0"/>
        <w:jc w:val="center"/>
        <w:rPr>
          <w:b/>
          <w:bCs w:val="0"/>
          <w:caps/>
          <w:szCs w:val="24"/>
        </w:rPr>
      </w:pPr>
      <w:r w:rsidRPr="000A5D3F">
        <w:rPr>
          <w:b/>
          <w:bCs w:val="0"/>
          <w:caps/>
          <w:szCs w:val="24"/>
        </w:rPr>
        <w:t>Wzór tabeli zgodności oferowanego przedmiotu zamówienia z wymaganiami Zamawiającego</w:t>
      </w:r>
    </w:p>
    <w:p w:rsidR="00081629" w:rsidRPr="000A5D3F" w:rsidRDefault="00081629" w:rsidP="00081629">
      <w:pPr>
        <w:rPr>
          <w:iCs/>
          <w:szCs w:val="24"/>
        </w:rPr>
      </w:pPr>
    </w:p>
    <w:p w:rsidR="00081629" w:rsidRPr="00A54C15" w:rsidRDefault="00081629" w:rsidP="00081629">
      <w:pPr>
        <w:jc w:val="center"/>
        <w:rPr>
          <w:b/>
          <w:color w:val="auto"/>
          <w:szCs w:val="24"/>
        </w:rPr>
      </w:pPr>
      <w:bookmarkStart w:id="0" w:name="_GoBack"/>
      <w:bookmarkEnd w:id="0"/>
    </w:p>
    <w:p w:rsidR="00FE4BD7" w:rsidRPr="006164BB" w:rsidRDefault="00FE4BD7" w:rsidP="00FE4BD7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FE4BD7" w:rsidRPr="006164BB" w:rsidRDefault="00FE4BD7" w:rsidP="00FE4BD7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 xml:space="preserve">Część I </w:t>
      </w:r>
      <w:r>
        <w:rPr>
          <w:b/>
          <w:color w:val="auto"/>
        </w:rPr>
        <w:t>(pojazdy i mobilne kontenery)</w:t>
      </w:r>
    </w:p>
    <w:p w:rsidR="00081629" w:rsidRPr="000A5D3F" w:rsidRDefault="00081629" w:rsidP="00E6272C">
      <w:pPr>
        <w:jc w:val="center"/>
        <w:rPr>
          <w:b/>
          <w:i/>
          <w:color w:val="auto"/>
          <w:szCs w:val="24"/>
        </w:rPr>
      </w:pPr>
    </w:p>
    <w:p w:rsidR="00081629" w:rsidRPr="000A5D3F" w:rsidRDefault="00081629" w:rsidP="00081629">
      <w:pPr>
        <w:jc w:val="right"/>
        <w:rPr>
          <w:b/>
          <w:i/>
          <w:color w:val="auto"/>
          <w:szCs w:val="24"/>
        </w:rPr>
      </w:pPr>
    </w:p>
    <w:p w:rsidR="00081629" w:rsidRPr="000A5D3F" w:rsidRDefault="00081629" w:rsidP="00081629">
      <w:pPr>
        <w:widowControl w:val="0"/>
        <w:outlineLvl w:val="2"/>
        <w:rPr>
          <w:b/>
          <w:i/>
          <w:szCs w:val="24"/>
        </w:rPr>
      </w:pPr>
      <w:r w:rsidRPr="000A5D3F">
        <w:rPr>
          <w:b/>
          <w:i/>
          <w:szCs w:val="24"/>
        </w:rPr>
        <w:t>Zamawiający nie dopuszcza powielania/kopiowania treści wymagań Zamawiającego określonych dla urządzeń do kolumny „Oferowane parametry” „Tabeli zgodności”, np. gdy opis parametrów w SIWZ wskazuje na dopuszczony przedział wartości czy parametrów, Wykonawca jest obowiązany podać  w ofercie konkretny oferowany parametr jaki posiada oferowane urządzenie. W rubryce „Oferowane parametry” należy podać rzeczywiste oraz</w:t>
      </w:r>
      <w:r w:rsidRPr="000A5D3F">
        <w:rPr>
          <w:i/>
          <w:szCs w:val="24"/>
        </w:rPr>
        <w:t xml:space="preserve"> </w:t>
      </w:r>
      <w:r w:rsidRPr="000A5D3F">
        <w:rPr>
          <w:b/>
          <w:i/>
          <w:szCs w:val="24"/>
        </w:rPr>
        <w:t>skonkretyzowane</w:t>
      </w:r>
      <w:r w:rsidRPr="000A5D3F">
        <w:rPr>
          <w:i/>
          <w:szCs w:val="24"/>
        </w:rPr>
        <w:t xml:space="preserve"> </w:t>
      </w:r>
      <w:r w:rsidRPr="000A5D3F">
        <w:rPr>
          <w:b/>
          <w:i/>
          <w:szCs w:val="24"/>
        </w:rPr>
        <w:t>parametry oferowanych przez Wykonawcę urządzeń.</w:t>
      </w:r>
    </w:p>
    <w:p w:rsidR="00E52494" w:rsidRDefault="00E52494" w:rsidP="00E52494">
      <w:pPr>
        <w:keepNext/>
        <w:spacing w:line="360" w:lineRule="auto"/>
        <w:outlineLvl w:val="3"/>
        <w:rPr>
          <w:b/>
          <w:smallCaps/>
          <w:snapToGrid w:val="0"/>
          <w:spacing w:val="2"/>
          <w:position w:val="2"/>
          <w:szCs w:val="24"/>
        </w:rPr>
      </w:pPr>
    </w:p>
    <w:p w:rsidR="00744858" w:rsidRPr="00155D3F" w:rsidRDefault="00744858" w:rsidP="00744858">
      <w:pPr>
        <w:autoSpaceDE w:val="0"/>
        <w:autoSpaceDN w:val="0"/>
        <w:adjustRightInd w:val="0"/>
        <w:rPr>
          <w:rFonts w:cs="Arial"/>
          <w:szCs w:val="24"/>
        </w:rPr>
      </w:pPr>
      <w:r w:rsidRPr="00155D3F">
        <w:rPr>
          <w:rFonts w:cs="Arial"/>
          <w:szCs w:val="24"/>
        </w:rPr>
        <w:t>Podstawowym celem zakupów jest doposażenie Wojewódzkich Inspek</w:t>
      </w:r>
      <w:r>
        <w:rPr>
          <w:rFonts w:cs="Arial"/>
          <w:szCs w:val="24"/>
        </w:rPr>
        <w:t xml:space="preserve">toratów Ochrony Środowiska </w:t>
      </w:r>
      <w:r w:rsidRPr="00155D3F">
        <w:rPr>
          <w:rFonts w:cs="Arial"/>
          <w:szCs w:val="24"/>
        </w:rPr>
        <w:t xml:space="preserve">w aparaturę niezbędną do realizacji badań i pomiarów w ramach Państwowego Monitoringu Środowiska, o wymaganym poziomie jakości danych. </w:t>
      </w:r>
    </w:p>
    <w:p w:rsidR="00744858" w:rsidRPr="00155D3F" w:rsidRDefault="00744858" w:rsidP="00744858">
      <w:pPr>
        <w:rPr>
          <w:rFonts w:cs="Arial"/>
          <w:szCs w:val="24"/>
        </w:rPr>
      </w:pPr>
      <w:r w:rsidRPr="006164BB">
        <w:rPr>
          <w:rFonts w:cs="Arial"/>
          <w:color w:val="auto"/>
          <w:szCs w:val="24"/>
        </w:rPr>
        <w:t xml:space="preserve">Przedmiotem zamówienia jest dostawa 16 szt. mobilnych stacji monitoringu powietrza. Mobilna stacja monitoringu powietrza składa się z pojazdu </w:t>
      </w:r>
      <w:r>
        <w:rPr>
          <w:rFonts w:cs="Arial"/>
          <w:szCs w:val="24"/>
        </w:rPr>
        <w:t xml:space="preserve">z zabudową oraz </w:t>
      </w:r>
      <w:r>
        <w:rPr>
          <w:szCs w:val="24"/>
        </w:rPr>
        <w:t>mobilnego</w:t>
      </w:r>
      <w:r w:rsidRPr="005142A8">
        <w:rPr>
          <w:szCs w:val="24"/>
        </w:rPr>
        <w:t xml:space="preserve"> kontener</w:t>
      </w:r>
      <w:r>
        <w:rPr>
          <w:szCs w:val="24"/>
        </w:rPr>
        <w:t>a pomiarowego zamontowanego</w:t>
      </w:r>
      <w:r w:rsidRPr="005142A8">
        <w:rPr>
          <w:szCs w:val="24"/>
        </w:rPr>
        <w:t xml:space="preserve"> na przycze</w:t>
      </w:r>
      <w:r>
        <w:rPr>
          <w:szCs w:val="24"/>
        </w:rPr>
        <w:t xml:space="preserve">pce, wyposażonego w </w:t>
      </w:r>
      <w:r>
        <w:rPr>
          <w:bCs w:val="0"/>
          <w:szCs w:val="24"/>
        </w:rPr>
        <w:t>niskoprzepływowy pobornik sekwencyjny pyłu zawieszonego PM10 z dodatkową głowicą PM2.</w:t>
      </w:r>
      <w:r w:rsidRPr="0007256D">
        <w:rPr>
          <w:bCs w:val="0"/>
          <w:szCs w:val="24"/>
        </w:rPr>
        <w:t>5</w:t>
      </w:r>
      <w:r>
        <w:rPr>
          <w:szCs w:val="24"/>
        </w:rPr>
        <w:t xml:space="preserve">, </w:t>
      </w:r>
      <w:r>
        <w:rPr>
          <w:color w:val="auto"/>
          <w:szCs w:val="24"/>
        </w:rPr>
        <w:t>a</w:t>
      </w:r>
      <w:r w:rsidRPr="00D911B8">
        <w:rPr>
          <w:color w:val="auto"/>
          <w:szCs w:val="24"/>
        </w:rPr>
        <w:t>nalizator</w:t>
      </w:r>
      <w:r>
        <w:rPr>
          <w:color w:val="auto"/>
          <w:szCs w:val="24"/>
        </w:rPr>
        <w:t>a</w:t>
      </w:r>
      <w:r w:rsidRPr="00D911B8">
        <w:rPr>
          <w:color w:val="auto"/>
          <w:szCs w:val="24"/>
        </w:rPr>
        <w:t xml:space="preserve"> do ciągłego, automatycznego pomiaru stęż</w:t>
      </w:r>
      <w:r>
        <w:rPr>
          <w:color w:val="auto"/>
          <w:szCs w:val="24"/>
        </w:rPr>
        <w:t xml:space="preserve">eń pyłu zawieszonego PM10/PM2.5, </w:t>
      </w:r>
      <w:r>
        <w:rPr>
          <w:bCs w:val="0"/>
          <w:szCs w:val="24"/>
        </w:rPr>
        <w:t>z</w:t>
      </w:r>
      <w:r w:rsidRPr="00697780">
        <w:rPr>
          <w:bCs w:val="0"/>
          <w:szCs w:val="24"/>
        </w:rPr>
        <w:t>integrowan</w:t>
      </w:r>
      <w:r>
        <w:rPr>
          <w:bCs w:val="0"/>
          <w:szCs w:val="24"/>
        </w:rPr>
        <w:t>ego</w:t>
      </w:r>
      <w:r w:rsidRPr="00697780">
        <w:rPr>
          <w:bCs w:val="0"/>
          <w:szCs w:val="24"/>
        </w:rPr>
        <w:t xml:space="preserve"> zestaw</w:t>
      </w:r>
      <w:r>
        <w:rPr>
          <w:bCs w:val="0"/>
          <w:szCs w:val="24"/>
        </w:rPr>
        <w:t>u</w:t>
      </w:r>
      <w:r w:rsidRPr="00697780">
        <w:rPr>
          <w:bCs w:val="0"/>
          <w:szCs w:val="24"/>
        </w:rPr>
        <w:t xml:space="preserve"> meteorologicz</w:t>
      </w:r>
      <w:r>
        <w:rPr>
          <w:bCs w:val="0"/>
          <w:szCs w:val="24"/>
        </w:rPr>
        <w:t>nego</w:t>
      </w:r>
      <w:r w:rsidRPr="00697780">
        <w:rPr>
          <w:bCs w:val="0"/>
          <w:szCs w:val="24"/>
        </w:rPr>
        <w:t xml:space="preserve"> wyposażon</w:t>
      </w:r>
      <w:r>
        <w:rPr>
          <w:bCs w:val="0"/>
          <w:szCs w:val="24"/>
        </w:rPr>
        <w:t>ego</w:t>
      </w:r>
      <w:r w:rsidRPr="00697780">
        <w:rPr>
          <w:bCs w:val="0"/>
          <w:szCs w:val="24"/>
        </w:rPr>
        <w:t xml:space="preserve"> w czujnik kierunku i prędkości wiatru, temperatury, wilgotności względn</w:t>
      </w:r>
      <w:r>
        <w:rPr>
          <w:bCs w:val="0"/>
          <w:szCs w:val="24"/>
        </w:rPr>
        <w:t>ej i ciśn</w:t>
      </w:r>
      <w:r w:rsidRPr="006164BB">
        <w:rPr>
          <w:bCs w:val="0"/>
          <w:szCs w:val="24"/>
        </w:rPr>
        <w:t>ienia atmosferycznego, dataloggera, analizatora tlenków azotu, analizatora węglowodorów.</w:t>
      </w:r>
      <w:r w:rsidRPr="006164BB">
        <w:rPr>
          <w:rFonts w:cs="Arial"/>
          <w:szCs w:val="24"/>
        </w:rPr>
        <w:t xml:space="preserve"> </w:t>
      </w:r>
      <w:r w:rsidRPr="006164BB">
        <w:rPr>
          <w:rFonts w:cs="Arial"/>
          <w:color w:val="auto"/>
          <w:szCs w:val="24"/>
        </w:rPr>
        <w:t xml:space="preserve">Dodatkowo zamówienie obejmuje: </w:t>
      </w:r>
      <w:r w:rsidRPr="00E87CD4">
        <w:rPr>
          <w:rFonts w:cs="Arial"/>
          <w:color w:val="auto"/>
          <w:szCs w:val="24"/>
        </w:rPr>
        <w:t>instalację</w:t>
      </w:r>
      <w:r w:rsidRPr="006164BB">
        <w:rPr>
          <w:rFonts w:cs="Arial"/>
          <w:color w:val="auto"/>
          <w:szCs w:val="24"/>
        </w:rPr>
        <w:t xml:space="preserve"> mobilnej stacji do monitoringu powietrza </w:t>
      </w:r>
      <w:r w:rsidRPr="006164BB">
        <w:rPr>
          <w:rFonts w:cs="Arial"/>
          <w:szCs w:val="24"/>
        </w:rPr>
        <w:t>w</w:t>
      </w:r>
      <w:r w:rsidRPr="00155D3F">
        <w:rPr>
          <w:rFonts w:cs="Arial"/>
          <w:szCs w:val="24"/>
        </w:rPr>
        <w:t xml:space="preserve"> wyznaczonych miejscach na terenie Polski, materiały eksploatacyjne</w:t>
      </w:r>
      <w:r>
        <w:rPr>
          <w:rFonts w:cs="Arial"/>
          <w:szCs w:val="24"/>
        </w:rPr>
        <w:t>,</w:t>
      </w:r>
      <w:r w:rsidRPr="00155D3F">
        <w:rPr>
          <w:rFonts w:cs="Arial"/>
          <w:szCs w:val="24"/>
        </w:rPr>
        <w:t xml:space="preserve"> prezentację działania, szkolenia w zakresie obsługi.</w:t>
      </w:r>
    </w:p>
    <w:p w:rsidR="00744858" w:rsidRDefault="00744858" w:rsidP="00744858"/>
    <w:p w:rsidR="00744858" w:rsidRPr="006164BB" w:rsidRDefault="00744858" w:rsidP="00744858">
      <w:pPr>
        <w:rPr>
          <w:color w:val="auto"/>
          <w:szCs w:val="24"/>
        </w:rPr>
      </w:pPr>
      <w:r>
        <w:rPr>
          <w:color w:val="auto"/>
          <w:szCs w:val="24"/>
        </w:rPr>
        <w:t xml:space="preserve">Zamówienie będzie realizowane dla odbiorców końcowych – 16 </w:t>
      </w:r>
      <w:r>
        <w:rPr>
          <w:szCs w:val="24"/>
        </w:rPr>
        <w:t xml:space="preserve">Wojewódzkich Inspektoratów Ochrony Środowiska. Zadaniem </w:t>
      </w:r>
      <w:r w:rsidRPr="006F6999">
        <w:rPr>
          <w:color w:val="auto"/>
          <w:szCs w:val="24"/>
        </w:rPr>
        <w:t xml:space="preserve">Wykonawcy będzie dostarczenie na koszt własny oraz instalacja </w:t>
      </w:r>
      <w:r>
        <w:rPr>
          <w:color w:val="auto"/>
          <w:szCs w:val="24"/>
        </w:rPr>
        <w:t xml:space="preserve">mobilnych stacji monitoringu powietrza </w:t>
      </w:r>
      <w:r w:rsidRPr="006F6999">
        <w:rPr>
          <w:color w:val="auto"/>
          <w:szCs w:val="24"/>
        </w:rPr>
        <w:t xml:space="preserve">we wskazanych, wg </w:t>
      </w:r>
      <w:r w:rsidRPr="006164BB">
        <w:rPr>
          <w:color w:val="auto"/>
          <w:szCs w:val="24"/>
        </w:rPr>
        <w:t xml:space="preserve">załącznika nr </w:t>
      </w:r>
      <w:r>
        <w:rPr>
          <w:color w:val="auto"/>
          <w:szCs w:val="24"/>
        </w:rPr>
        <w:t>7</w:t>
      </w:r>
      <w:r w:rsidRPr="006164BB">
        <w:rPr>
          <w:color w:val="auto"/>
          <w:szCs w:val="24"/>
        </w:rPr>
        <w:t xml:space="preserve"> do SIWZ, miejscach.</w:t>
      </w:r>
    </w:p>
    <w:p w:rsidR="00744858" w:rsidRPr="006164BB" w:rsidRDefault="00744858" w:rsidP="00744858">
      <w:pPr>
        <w:rPr>
          <w:color w:val="auto"/>
          <w:szCs w:val="24"/>
        </w:rPr>
      </w:pPr>
      <w:r w:rsidRPr="006164BB">
        <w:rPr>
          <w:color w:val="auto"/>
          <w:szCs w:val="24"/>
        </w:rPr>
        <w:t>Wykonawca musi uruchomić i przetestować wszystkie mobilne stacje monitoringu powietrza oraz zademonstrować, występującym w imieniu Zamawiającego odbiorcom końcowym, pełną sprawność dostarczonych mobilnych stacji monitoringu powietrza.</w:t>
      </w:r>
    </w:p>
    <w:p w:rsidR="00744858" w:rsidRPr="00334290" w:rsidRDefault="00744858" w:rsidP="00744858">
      <w:pPr>
        <w:pStyle w:val="Tekstpodstawowy"/>
        <w:rPr>
          <w:rFonts w:ascii="Times New Roman" w:hAnsi="Times New Roman"/>
          <w:iCs/>
          <w:color w:val="auto"/>
          <w:sz w:val="24"/>
          <w:szCs w:val="22"/>
        </w:rPr>
      </w:pPr>
      <w:r>
        <w:rPr>
          <w:rFonts w:ascii="Times New Roman" w:hAnsi="Times New Roman"/>
          <w:sz w:val="24"/>
          <w:szCs w:val="24"/>
        </w:rPr>
        <w:t>Akceptacja wykonania zamówienia nastąpi po wykonaniu instalacji, uruchomieniu mobilnych stacji monitoringu powietrza, zademonstrowaniu prawidłowej pracy oraz przeprowadzeniu szkolenia</w:t>
      </w:r>
      <w:r w:rsidRPr="00334290">
        <w:rPr>
          <w:rFonts w:ascii="Times New Roman" w:hAnsi="Times New Roman"/>
          <w:color w:val="auto"/>
          <w:sz w:val="24"/>
          <w:szCs w:val="24"/>
        </w:rPr>
        <w:t>.</w:t>
      </w:r>
      <w:r w:rsidRPr="00334290">
        <w:rPr>
          <w:rFonts w:ascii="Times New Roman" w:hAnsi="Times New Roman"/>
          <w:iCs/>
          <w:color w:val="auto"/>
          <w:sz w:val="24"/>
          <w:szCs w:val="22"/>
        </w:rPr>
        <w:t xml:space="preserve"> </w:t>
      </w:r>
    </w:p>
    <w:p w:rsidR="00744858" w:rsidRPr="0014134D" w:rsidRDefault="00744858" w:rsidP="00744858">
      <w:pPr>
        <w:pStyle w:val="Tekstpodstawowy"/>
        <w:rPr>
          <w:rFonts w:ascii="Times New Roman" w:hAnsi="Times New Roman"/>
          <w:color w:val="auto"/>
          <w:sz w:val="24"/>
          <w:szCs w:val="24"/>
        </w:rPr>
      </w:pPr>
      <w:r w:rsidRPr="006164BB">
        <w:rPr>
          <w:rFonts w:ascii="Times New Roman" w:hAnsi="Times New Roman"/>
          <w:color w:val="auto"/>
          <w:sz w:val="24"/>
          <w:szCs w:val="24"/>
        </w:rPr>
        <w:t xml:space="preserve">Wraz z dostawą dostarczone zostaną materiały eksploatacyjne zalecane przez producenta w ilościach zapewniających poprawną pracę urządzeń wchodzących w skład mobilnych stacji monitoringu powietrza w </w:t>
      </w:r>
      <w:r>
        <w:rPr>
          <w:rFonts w:ascii="Times New Roman" w:hAnsi="Times New Roman"/>
          <w:sz w:val="24"/>
          <w:szCs w:val="24"/>
        </w:rPr>
        <w:t xml:space="preserve">okresie 24 miesiące </w:t>
      </w:r>
      <w:r>
        <w:rPr>
          <w:rFonts w:ascii="Times New Roman" w:hAnsi="Times New Roman"/>
          <w:color w:val="auto"/>
          <w:sz w:val="24"/>
          <w:szCs w:val="24"/>
        </w:rPr>
        <w:t xml:space="preserve">oraz dodatkowo wymienione w tabeli </w:t>
      </w:r>
      <w:r w:rsidRPr="0014134D">
        <w:rPr>
          <w:rFonts w:ascii="Times New Roman" w:hAnsi="Times New Roman"/>
          <w:color w:val="auto"/>
          <w:sz w:val="24"/>
          <w:szCs w:val="24"/>
        </w:rPr>
        <w:t>Nr</w:t>
      </w:r>
      <w:r>
        <w:rPr>
          <w:rFonts w:ascii="Times New Roman" w:hAnsi="Times New Roman"/>
          <w:color w:val="auto"/>
          <w:sz w:val="24"/>
          <w:szCs w:val="24"/>
        </w:rPr>
        <w:t xml:space="preserve"> 2. </w:t>
      </w:r>
    </w:p>
    <w:p w:rsidR="00BD6954" w:rsidRDefault="00BD6954" w:rsidP="00744858">
      <w:pPr>
        <w:rPr>
          <w:b/>
          <w:color w:val="auto"/>
          <w:szCs w:val="24"/>
        </w:rPr>
      </w:pPr>
    </w:p>
    <w:p w:rsidR="007A7DFE" w:rsidRDefault="007A7DFE" w:rsidP="00744858">
      <w:pPr>
        <w:rPr>
          <w:b/>
          <w:color w:val="auto"/>
          <w:szCs w:val="24"/>
        </w:rPr>
      </w:pPr>
    </w:p>
    <w:p w:rsidR="00744858" w:rsidRPr="00744858" w:rsidRDefault="00744858" w:rsidP="00744858">
      <w:pPr>
        <w:rPr>
          <w:rFonts w:cs="Arial"/>
          <w:b/>
          <w:i/>
          <w:color w:val="auto"/>
          <w:szCs w:val="24"/>
        </w:rPr>
      </w:pPr>
      <w:r w:rsidRPr="004138A2">
        <w:rPr>
          <w:b/>
          <w:color w:val="auto"/>
          <w:szCs w:val="24"/>
        </w:rPr>
        <w:lastRenderedPageBreak/>
        <w:t xml:space="preserve">Tabela </w:t>
      </w:r>
      <w:r>
        <w:rPr>
          <w:b/>
          <w:color w:val="auto"/>
          <w:szCs w:val="24"/>
        </w:rPr>
        <w:t>1</w:t>
      </w:r>
      <w:r w:rsidRPr="004138A2">
        <w:rPr>
          <w:b/>
          <w:color w:val="auto"/>
          <w:szCs w:val="24"/>
        </w:rPr>
        <w:t xml:space="preserve">. </w:t>
      </w:r>
      <w:r w:rsidRPr="004138A2">
        <w:rPr>
          <w:b/>
          <w:i/>
          <w:color w:val="auto"/>
          <w:szCs w:val="24"/>
        </w:rPr>
        <w:t>Wymagani</w:t>
      </w:r>
      <w:r>
        <w:rPr>
          <w:b/>
          <w:i/>
          <w:color w:val="auto"/>
          <w:szCs w:val="24"/>
        </w:rPr>
        <w:t xml:space="preserve">a ogólne dla </w:t>
      </w:r>
      <w:r w:rsidRPr="006164BB">
        <w:rPr>
          <w:b/>
          <w:i/>
          <w:color w:val="auto"/>
          <w:szCs w:val="24"/>
        </w:rPr>
        <w:t xml:space="preserve">wszystkich </w:t>
      </w:r>
      <w:r w:rsidRPr="006164BB">
        <w:rPr>
          <w:rFonts w:cs="Arial"/>
          <w:b/>
          <w:i/>
          <w:color w:val="auto"/>
          <w:szCs w:val="24"/>
        </w:rPr>
        <w:t>mobilnych stacji monitoringu powietrza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02"/>
        <w:gridCol w:w="7229"/>
        <w:gridCol w:w="1418"/>
      </w:tblGrid>
      <w:tr w:rsidR="00523CB0" w:rsidRPr="00BF0E57" w:rsidTr="00AD26DA">
        <w:trPr>
          <w:trHeight w:hRule="exact" w:val="889"/>
          <w:tblHeader/>
        </w:trPr>
        <w:tc>
          <w:tcPr>
            <w:tcW w:w="1702" w:type="dxa"/>
            <w:tcMar>
              <w:top w:w="113" w:type="dxa"/>
              <w:bottom w:w="113" w:type="dxa"/>
            </w:tcMar>
            <w:vAlign w:val="center"/>
          </w:tcPr>
          <w:p w:rsidR="00523CB0" w:rsidRPr="00BF0E57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BF0E57"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7229" w:type="dxa"/>
            <w:tcMar>
              <w:top w:w="113" w:type="dxa"/>
              <w:bottom w:w="113" w:type="dxa"/>
            </w:tcMar>
            <w:vAlign w:val="center"/>
          </w:tcPr>
          <w:p w:rsidR="00523CB0" w:rsidRPr="00BF0E57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BF0E57"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418" w:type="dxa"/>
            <w:vAlign w:val="center"/>
          </w:tcPr>
          <w:p w:rsidR="00523CB0" w:rsidRPr="00BF0E57" w:rsidRDefault="00523CB0" w:rsidP="00523CB0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RPr="006E6534" w:rsidTr="00AD26DA">
        <w:trPr>
          <w:cantSplit/>
          <w:trHeight w:val="2491"/>
        </w:trPr>
        <w:tc>
          <w:tcPr>
            <w:tcW w:w="1702" w:type="dxa"/>
            <w:tcMar>
              <w:top w:w="113" w:type="dxa"/>
              <w:bottom w:w="113" w:type="dxa"/>
            </w:tcMar>
          </w:tcPr>
          <w:p w:rsidR="00523CB0" w:rsidRPr="001C5359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>Dokumentacja</w:t>
            </w:r>
          </w:p>
        </w:tc>
        <w:tc>
          <w:tcPr>
            <w:tcW w:w="7229" w:type="dxa"/>
            <w:tcMar>
              <w:top w:w="113" w:type="dxa"/>
              <w:bottom w:w="113" w:type="dxa"/>
            </w:tcMar>
          </w:tcPr>
          <w:p w:rsidR="00523CB0" w:rsidRPr="00306128" w:rsidRDefault="00523CB0" w:rsidP="00A52944">
            <w:pPr>
              <w:rPr>
                <w:rFonts w:cs="Arial"/>
                <w:szCs w:val="24"/>
              </w:rPr>
            </w:pPr>
            <w:r w:rsidRPr="006164BB">
              <w:rPr>
                <w:bCs w:val="0"/>
                <w:color w:val="auto"/>
                <w:szCs w:val="24"/>
              </w:rPr>
              <w:t>W dniu dostarczenia</w:t>
            </w:r>
            <w:r w:rsidRPr="006164BB">
              <w:rPr>
                <w:rFonts w:cs="Arial"/>
                <w:color w:val="auto"/>
                <w:szCs w:val="24"/>
              </w:rPr>
              <w:t xml:space="preserve"> mobilnej stacji monitoringu powietrza, składające</w:t>
            </w:r>
            <w:r>
              <w:rPr>
                <w:rFonts w:cs="Arial"/>
                <w:color w:val="auto"/>
                <w:szCs w:val="24"/>
              </w:rPr>
              <w:t>j</w:t>
            </w:r>
            <w:r w:rsidRPr="006164BB">
              <w:rPr>
                <w:rFonts w:cs="Arial"/>
                <w:color w:val="auto"/>
                <w:szCs w:val="24"/>
              </w:rPr>
              <w:t xml:space="preserve"> się z pojazdu z zabudową oraz </w:t>
            </w:r>
            <w:r w:rsidRPr="006164BB">
              <w:rPr>
                <w:color w:val="auto"/>
                <w:szCs w:val="24"/>
              </w:rPr>
              <w:t>mobilnego kontener</w:t>
            </w:r>
            <w:r>
              <w:rPr>
                <w:color w:val="auto"/>
                <w:szCs w:val="24"/>
              </w:rPr>
              <w:t>a</w:t>
            </w:r>
            <w:r w:rsidRPr="006164BB">
              <w:rPr>
                <w:color w:val="auto"/>
                <w:szCs w:val="24"/>
              </w:rPr>
              <w:t xml:space="preserve"> pomiarow</w:t>
            </w:r>
            <w:r>
              <w:rPr>
                <w:color w:val="auto"/>
                <w:szCs w:val="24"/>
              </w:rPr>
              <w:t>ego</w:t>
            </w:r>
            <w:r w:rsidRPr="006164BB">
              <w:rPr>
                <w:color w:val="auto"/>
                <w:szCs w:val="24"/>
              </w:rPr>
              <w:t xml:space="preserve"> zamontowanego na przyczepce, wyposażonego </w:t>
            </w:r>
            <w:r>
              <w:rPr>
                <w:szCs w:val="24"/>
              </w:rPr>
              <w:t xml:space="preserve">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zintegrowanego</w:t>
            </w:r>
            <w:r w:rsidRPr="00697780">
              <w:rPr>
                <w:bCs w:val="0"/>
                <w:szCs w:val="24"/>
              </w:rPr>
              <w:t xml:space="preserve"> zestaw</w:t>
            </w:r>
            <w:r>
              <w:rPr>
                <w:bCs w:val="0"/>
                <w:szCs w:val="24"/>
              </w:rPr>
              <w:t>u meteorologicznego wyposażonego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</w:t>
            </w:r>
            <w:r>
              <w:rPr>
                <w:bCs w:val="0"/>
                <w:szCs w:val="24"/>
              </w:rPr>
              <w:t>ej i ciśnienia atmosferycznego, dataloggera, analizatora tlenków azotu, analizatora węglowodorów, W</w:t>
            </w:r>
            <w:r w:rsidRPr="001C5359">
              <w:rPr>
                <w:bCs w:val="0"/>
                <w:color w:val="auto"/>
                <w:szCs w:val="24"/>
              </w:rPr>
              <w:t xml:space="preserve">ykonawca przekaże </w:t>
            </w:r>
            <w:r>
              <w:rPr>
                <w:bCs w:val="0"/>
                <w:color w:val="auto"/>
                <w:szCs w:val="24"/>
              </w:rPr>
              <w:t>odbiorcom końcowym</w:t>
            </w:r>
            <w:r w:rsidRPr="001C5359">
              <w:rPr>
                <w:bCs w:val="0"/>
                <w:color w:val="auto"/>
                <w:szCs w:val="24"/>
              </w:rPr>
              <w:t xml:space="preserve"> następującą dokumentację:</w:t>
            </w:r>
          </w:p>
          <w:p w:rsidR="00523CB0" w:rsidRPr="001C5359" w:rsidRDefault="00523CB0" w:rsidP="00A52944">
            <w:pPr>
              <w:rPr>
                <w:bCs w:val="0"/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>- Pełną</w:t>
            </w:r>
            <w:r>
              <w:rPr>
                <w:bCs w:val="0"/>
                <w:color w:val="auto"/>
                <w:szCs w:val="24"/>
              </w:rPr>
              <w:t>,</w:t>
            </w:r>
            <w:r w:rsidRPr="001C5359">
              <w:rPr>
                <w:bCs w:val="0"/>
                <w:color w:val="auto"/>
                <w:szCs w:val="24"/>
              </w:rPr>
              <w:t xml:space="preserve"> oryginalną dokumentację producenta z polskim tłumaczeniem, zawierającą: instrukcję działania, obsługi (zapobiegawczej i naprawczej), konserwacji, rysunki, schematy. Cała dokumentacja dostarczona w formie drukowanej, oprawiona w sposób zapobiegający zniszczeniu oraz w formie elektronicznej w formacie *.pdf, lub *.doc.</w:t>
            </w:r>
          </w:p>
          <w:p w:rsidR="00523CB0" w:rsidRDefault="00523CB0" w:rsidP="00A52944">
            <w:pPr>
              <w:jc w:val="left"/>
              <w:rPr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 xml:space="preserve">- </w:t>
            </w:r>
            <w:r w:rsidRPr="001C5359">
              <w:rPr>
                <w:color w:val="auto"/>
                <w:szCs w:val="24"/>
              </w:rPr>
              <w:t>Karty gwarancyjne (od daty podpisania protokołu odbioru przedmiotu Zamówienia) wystawione przez Wykonawcę</w:t>
            </w:r>
            <w:r w:rsidRPr="001C5359">
              <w:rPr>
                <w:bCs w:val="0"/>
                <w:color w:val="auto"/>
                <w:szCs w:val="24"/>
              </w:rPr>
              <w:t xml:space="preserve"> w formie </w:t>
            </w:r>
            <w:r w:rsidRPr="001C5359">
              <w:rPr>
                <w:color w:val="auto"/>
                <w:szCs w:val="24"/>
              </w:rPr>
              <w:t>papierowej.</w:t>
            </w:r>
          </w:p>
          <w:p w:rsidR="00523CB0" w:rsidRDefault="00523CB0" w:rsidP="00A52944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 Dla 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>:</w:t>
            </w:r>
          </w:p>
          <w:p w:rsidR="00523CB0" w:rsidRPr="00FF4B0E" w:rsidRDefault="00523CB0" w:rsidP="00A52944">
            <w:pPr>
              <w:ind w:left="422" w:firstLine="3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a)</w:t>
            </w:r>
            <w:r w:rsidRPr="00FF4B0E">
              <w:rPr>
                <w:bCs w:val="0"/>
                <w:color w:val="auto"/>
                <w:szCs w:val="24"/>
              </w:rPr>
              <w:t xml:space="preserve"> fabryczne świadectwo wzorcowania </w:t>
            </w:r>
            <w:r w:rsidRPr="00FF4B0E">
              <w:rPr>
                <w:color w:val="auto"/>
                <w:szCs w:val="24"/>
              </w:rPr>
              <w:t>urządzenia – w formie papierowej w języku polskim lub angielskim.</w:t>
            </w:r>
          </w:p>
          <w:p w:rsidR="00523CB0" w:rsidRPr="001C5359" w:rsidRDefault="00523CB0" w:rsidP="00A52944">
            <w:pPr>
              <w:ind w:left="422" w:firstLine="3"/>
              <w:rPr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b)</w:t>
            </w:r>
            <w:r w:rsidRPr="00FF4B0E">
              <w:rPr>
                <w:bCs w:val="0"/>
                <w:color w:val="auto"/>
                <w:szCs w:val="24"/>
              </w:rPr>
              <w:t xml:space="preserve"> świadectwo wzorcowania z odniesieniem do wymogów zachowania spójności pomiarowej parametrów funkcjonalnych urządzenia (przepływ, temperatura, ciśnienie lub inne </w:t>
            </w:r>
            <w:r w:rsidRPr="00FF4B0E">
              <w:rPr>
                <w:color w:val="auto"/>
                <w:szCs w:val="24"/>
              </w:rPr>
              <w:t>– w formie papierowej w języku polskim lub angielskim</w:t>
            </w:r>
            <w:r>
              <w:rPr>
                <w:color w:val="auto"/>
                <w:szCs w:val="24"/>
              </w:rPr>
              <w:t xml:space="preserve"> </w:t>
            </w:r>
            <w:r w:rsidRPr="00FF4B0E">
              <w:rPr>
                <w:bCs w:val="0"/>
                <w:color w:val="auto"/>
                <w:szCs w:val="24"/>
              </w:rPr>
              <w:t xml:space="preserve">- </w:t>
            </w:r>
            <w:r w:rsidRPr="00FF4B0E">
              <w:rPr>
                <w:bCs w:val="0"/>
                <w:color w:val="auto"/>
                <w:szCs w:val="24"/>
                <w:u w:val="single"/>
              </w:rPr>
              <w:t>jeśli ma zastosowanie</w:t>
            </w:r>
            <w:r w:rsidRPr="00FF4B0E">
              <w:rPr>
                <w:bCs w:val="0"/>
                <w:color w:val="auto"/>
                <w:szCs w:val="24"/>
              </w:rPr>
              <w:t>)</w:t>
            </w:r>
            <w:r>
              <w:rPr>
                <w:bCs w:val="0"/>
                <w:color w:val="auto"/>
                <w:szCs w:val="24"/>
              </w:rPr>
              <w:t>.</w:t>
            </w:r>
          </w:p>
          <w:p w:rsidR="00523CB0" w:rsidRDefault="00523CB0" w:rsidP="00A52944">
            <w:pPr>
              <w:rPr>
                <w:color w:val="auto"/>
              </w:rPr>
            </w:pPr>
            <w:r w:rsidRPr="001C5359">
              <w:rPr>
                <w:color w:val="auto"/>
                <w:szCs w:val="24"/>
              </w:rPr>
              <w:t xml:space="preserve">- </w:t>
            </w:r>
            <w:r>
              <w:rPr>
                <w:color w:val="auto"/>
              </w:rPr>
              <w:t>Schemat instalacji elektrycznej do dostarczonego</w:t>
            </w:r>
            <w:r w:rsidRPr="00923BA9">
              <w:rPr>
                <w:color w:val="auto"/>
              </w:rPr>
              <w:t xml:space="preserve"> kontener</w:t>
            </w:r>
            <w:r>
              <w:rPr>
                <w:color w:val="auto"/>
              </w:rPr>
              <w:t>a mobilnego.</w:t>
            </w:r>
          </w:p>
          <w:p w:rsidR="00523CB0" w:rsidRPr="00E73125" w:rsidRDefault="00523CB0" w:rsidP="00A52944">
            <w:pPr>
              <w:rPr>
                <w:color w:val="auto"/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6164BB">
              <w:rPr>
                <w:color w:val="auto"/>
                <w:szCs w:val="24"/>
              </w:rPr>
              <w:t>Dla czujników meteorologicznych z</w:t>
            </w:r>
            <w:r w:rsidRPr="006164BB">
              <w:rPr>
                <w:bCs w:val="0"/>
                <w:color w:val="auto"/>
                <w:szCs w:val="24"/>
              </w:rPr>
              <w:t>integrowanego zestawu meteorologicznego:</w:t>
            </w:r>
            <w:r w:rsidR="00503D77">
              <w:rPr>
                <w:color w:val="FF0000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f</w:t>
            </w:r>
            <w:r w:rsidRPr="003A3F69">
              <w:rPr>
                <w:color w:val="auto"/>
                <w:szCs w:val="24"/>
              </w:rPr>
              <w:t>abryczne świadectwo wzorcowania</w:t>
            </w:r>
            <w:r>
              <w:rPr>
                <w:color w:val="auto"/>
                <w:szCs w:val="24"/>
              </w:rPr>
              <w:t>,</w:t>
            </w:r>
            <w:r w:rsidRPr="003A3F69">
              <w:rPr>
                <w:color w:val="auto"/>
                <w:szCs w:val="24"/>
              </w:rPr>
              <w:t xml:space="preserve"> dostarczon</w:t>
            </w:r>
            <w:r>
              <w:rPr>
                <w:color w:val="auto"/>
                <w:szCs w:val="24"/>
              </w:rPr>
              <w:t>e przy instalacji tych urządzeń – w formie papierowej w języku polskim lub angielskim.</w:t>
            </w:r>
          </w:p>
          <w:p w:rsidR="00523CB0" w:rsidRPr="006164BB" w:rsidRDefault="00523CB0" w:rsidP="00A52944">
            <w:pPr>
              <w:rPr>
                <w:color w:val="auto"/>
              </w:rPr>
            </w:pPr>
            <w:r w:rsidRPr="006164BB">
              <w:rPr>
                <w:color w:val="auto"/>
              </w:rPr>
              <w:t>- Dla pojazdu z zabudową oraz przyczepki</w:t>
            </w:r>
            <w:r w:rsidR="004B1ADF">
              <w:rPr>
                <w:color w:val="auto"/>
              </w:rPr>
              <w:t xml:space="preserve"> mobilnego kontenera pomiarowego</w:t>
            </w:r>
            <w:r w:rsidRPr="006164BB">
              <w:rPr>
                <w:color w:val="auto"/>
              </w:rPr>
              <w:t>:</w:t>
            </w:r>
          </w:p>
          <w:p w:rsidR="00523CB0" w:rsidRPr="00213DC1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a) dokumenty potwierdzające </w:t>
            </w:r>
            <w:r w:rsidRPr="00213DC1">
              <w:rPr>
                <w:color w:val="auto"/>
                <w:szCs w:val="24"/>
              </w:rPr>
              <w:t>rejestrację pojazdu oraz przyczepki: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karta pojazdu,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</w:t>
            </w:r>
            <w:r>
              <w:rPr>
                <w:szCs w:val="24"/>
              </w:rPr>
              <w:t>;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b) kartę gwarancyjną wraz z listą ASO</w:t>
            </w:r>
            <w:r>
              <w:rPr>
                <w:color w:val="auto"/>
                <w:szCs w:val="24"/>
              </w:rPr>
              <w:t>;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c) instrukcję obsługi samochodu w języku polskim</w:t>
            </w:r>
            <w:r>
              <w:rPr>
                <w:color w:val="auto"/>
                <w:szCs w:val="24"/>
              </w:rPr>
              <w:t>;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d) polisę OC</w:t>
            </w:r>
            <w:r>
              <w:rPr>
                <w:color w:val="auto"/>
                <w:szCs w:val="24"/>
              </w:rPr>
              <w:t xml:space="preserve"> (opłaconą na rok);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e) inne wymagane prawem dokumenty pojazdu</w:t>
            </w:r>
            <w:r>
              <w:rPr>
                <w:color w:val="auto"/>
                <w:szCs w:val="24"/>
              </w:rPr>
              <w:t>;</w:t>
            </w:r>
          </w:p>
          <w:p w:rsidR="00523CB0" w:rsidRPr="002B50F4" w:rsidRDefault="00523CB0" w:rsidP="00A52944">
            <w:r w:rsidRPr="0066401E">
              <w:rPr>
                <w:color w:val="auto"/>
                <w:szCs w:val="24"/>
              </w:rPr>
              <w:t xml:space="preserve">f) </w:t>
            </w:r>
            <w:r w:rsidRPr="006164BB">
              <w:rPr>
                <w:color w:val="auto"/>
                <w:szCs w:val="24"/>
              </w:rPr>
              <w:t>wykonanie badań technicznych po adaptacji pojazdu z zabudową</w:t>
            </w:r>
            <w:r w:rsidR="004B1ADF">
              <w:rPr>
                <w:color w:val="auto"/>
                <w:szCs w:val="24"/>
              </w:rPr>
              <w:t xml:space="preserve"> oraz przyczepki</w:t>
            </w:r>
            <w:r w:rsidRPr="006164BB">
              <w:rPr>
                <w:color w:val="auto"/>
                <w:szCs w:val="24"/>
              </w:rPr>
              <w:t xml:space="preserve"> na potrzeby mobilnej stacji monitoringu powietrza (jeżeli są wymagane) - wykonane na koszt Wykonawcy.</w:t>
            </w:r>
          </w:p>
        </w:tc>
        <w:tc>
          <w:tcPr>
            <w:tcW w:w="1418" w:type="dxa"/>
          </w:tcPr>
          <w:p w:rsidR="00523CB0" w:rsidRPr="002B50F4" w:rsidRDefault="00523CB0" w:rsidP="00A52944"/>
        </w:tc>
      </w:tr>
      <w:tr w:rsidR="00523CB0" w:rsidRPr="006E6534" w:rsidTr="00AD26DA">
        <w:trPr>
          <w:cantSplit/>
          <w:trHeight w:val="1183"/>
        </w:trPr>
        <w:tc>
          <w:tcPr>
            <w:tcW w:w="1702" w:type="dxa"/>
            <w:vMerge w:val="restart"/>
            <w:tcMar>
              <w:top w:w="113" w:type="dxa"/>
              <w:bottom w:w="113" w:type="dxa"/>
            </w:tcMar>
          </w:tcPr>
          <w:p w:rsidR="00523CB0" w:rsidRPr="006C0484" w:rsidRDefault="00523CB0" w:rsidP="00E73125">
            <w:pPr>
              <w:snapToGrid w:val="0"/>
              <w:jc w:val="left"/>
              <w:rPr>
                <w:color w:val="auto"/>
                <w:szCs w:val="24"/>
              </w:rPr>
            </w:pPr>
            <w:r w:rsidRPr="006C0484">
              <w:rPr>
                <w:color w:val="auto"/>
                <w:szCs w:val="24"/>
              </w:rPr>
              <w:lastRenderedPageBreak/>
              <w:t>Dostawa i uruchomienie (instalacja, podłączenie, testowanie, demonstracja poprawności pracy)</w:t>
            </w:r>
          </w:p>
        </w:tc>
        <w:tc>
          <w:tcPr>
            <w:tcW w:w="7229" w:type="dxa"/>
            <w:shd w:val="clear" w:color="auto" w:fill="auto"/>
            <w:tcMar>
              <w:top w:w="113" w:type="dxa"/>
              <w:bottom w:w="113" w:type="dxa"/>
            </w:tcMar>
          </w:tcPr>
          <w:p w:rsidR="00523CB0" w:rsidRPr="00C5559D" w:rsidRDefault="00523CB0" w:rsidP="00A52944">
            <w:pPr>
              <w:rPr>
                <w:b/>
                <w:color w:val="auto"/>
                <w:szCs w:val="24"/>
                <w:highlight w:val="yellow"/>
              </w:rPr>
            </w:pPr>
            <w:r w:rsidRPr="006164BB">
              <w:rPr>
                <w:color w:val="auto"/>
                <w:szCs w:val="24"/>
              </w:rPr>
              <w:t>Dostawa</w:t>
            </w:r>
            <w:r w:rsidRPr="006164BB">
              <w:rPr>
                <w:rFonts w:cs="Arial"/>
                <w:color w:val="auto"/>
                <w:szCs w:val="24"/>
              </w:rPr>
              <w:t xml:space="preserve"> mobilnej stacji monitoringu powietrza, w skład której wchodzi pojazd z zabudową oraz </w:t>
            </w:r>
            <w:r w:rsidRPr="006164BB">
              <w:rPr>
                <w:color w:val="auto"/>
                <w:szCs w:val="24"/>
              </w:rPr>
              <w:t xml:space="preserve">mobilny kontener pomiarowy zamontowany na przyczepce, wyposażony w </w:t>
            </w:r>
            <w:r w:rsidRPr="006164BB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6164BB">
              <w:rPr>
                <w:color w:val="auto"/>
                <w:szCs w:val="24"/>
              </w:rPr>
              <w:t xml:space="preserve">, analizator do ciągłego, automatycznego pomiaru stężeń pyłu zawieszonego PM10/PM2.5, </w:t>
            </w:r>
            <w:r w:rsidRPr="006164BB">
              <w:rPr>
                <w:bCs w:val="0"/>
                <w:color w:val="auto"/>
                <w:szCs w:val="24"/>
              </w:rPr>
              <w:t xml:space="preserve">zintegrowany zestaw meteorologiczny wyposażony w czujnik kierunku i prędkości wiatru, temperatury, wilgotności względnej i ciśnienia atmosferycznego, datalogger, analizator tlenków azotu, analizator węglowodorów - </w:t>
            </w:r>
            <w:r w:rsidRPr="006164BB">
              <w:rPr>
                <w:color w:val="auto"/>
                <w:szCs w:val="24"/>
              </w:rPr>
              <w:t>wraz z montażem i instalacją oraz demonstracją poprawności pracy w</w:t>
            </w:r>
            <w:r w:rsidRPr="006164BB">
              <w:rPr>
                <w:b/>
                <w:color w:val="auto"/>
                <w:szCs w:val="24"/>
              </w:rPr>
              <w:t xml:space="preserve"> terminie do 31 sierpnia 2018 r. </w:t>
            </w:r>
            <w:r w:rsidRPr="006164BB">
              <w:rPr>
                <w:color w:val="auto"/>
                <w:szCs w:val="24"/>
              </w:rPr>
              <w:t xml:space="preserve">do odbiorców końcowych wg załącznika </w:t>
            </w:r>
            <w:r w:rsidRPr="00503D77">
              <w:rPr>
                <w:color w:val="auto"/>
                <w:szCs w:val="24"/>
              </w:rPr>
              <w:t>nr 7 do SIWZ,</w:t>
            </w:r>
            <w:r w:rsidRPr="006164BB">
              <w:rPr>
                <w:color w:val="auto"/>
                <w:szCs w:val="24"/>
              </w:rPr>
              <w:t xml:space="preserve"> </w:t>
            </w:r>
            <w:r w:rsidRPr="00C5559D">
              <w:rPr>
                <w:color w:val="auto"/>
                <w:szCs w:val="22"/>
              </w:rPr>
              <w:t>skorelowana</w:t>
            </w:r>
            <w:r w:rsidRPr="006C0484">
              <w:rPr>
                <w:color w:val="auto"/>
                <w:szCs w:val="22"/>
              </w:rPr>
              <w:t xml:space="preserve"> z realizacją szkolenia instalacyjnego.</w:t>
            </w:r>
          </w:p>
        </w:tc>
        <w:tc>
          <w:tcPr>
            <w:tcW w:w="1418" w:type="dxa"/>
            <w:shd w:val="clear" w:color="auto" w:fill="auto"/>
          </w:tcPr>
          <w:p w:rsidR="00523CB0" w:rsidRPr="00C5559D" w:rsidRDefault="00523CB0" w:rsidP="00A52944">
            <w:pPr>
              <w:rPr>
                <w:b/>
                <w:color w:val="auto"/>
                <w:szCs w:val="24"/>
                <w:highlight w:val="yellow"/>
              </w:rPr>
            </w:pPr>
          </w:p>
        </w:tc>
      </w:tr>
      <w:tr w:rsidR="00523CB0" w:rsidRPr="006E6534" w:rsidTr="00AD26DA">
        <w:trPr>
          <w:cantSplit/>
          <w:trHeight w:val="554"/>
        </w:trPr>
        <w:tc>
          <w:tcPr>
            <w:tcW w:w="1702" w:type="dxa"/>
            <w:vMerge/>
            <w:tcMar>
              <w:top w:w="113" w:type="dxa"/>
              <w:bottom w:w="113" w:type="dxa"/>
            </w:tcMar>
          </w:tcPr>
          <w:p w:rsidR="00523CB0" w:rsidRPr="006C0484" w:rsidRDefault="00523CB0" w:rsidP="00A52944">
            <w:pPr>
              <w:snapToGrid w:val="0"/>
              <w:jc w:val="left"/>
              <w:rPr>
                <w:color w:val="auto"/>
                <w:szCs w:val="24"/>
              </w:rPr>
            </w:pPr>
          </w:p>
        </w:tc>
        <w:tc>
          <w:tcPr>
            <w:tcW w:w="7229" w:type="dxa"/>
            <w:tcMar>
              <w:top w:w="113" w:type="dxa"/>
              <w:bottom w:w="113" w:type="dxa"/>
            </w:tcMar>
          </w:tcPr>
          <w:p w:rsidR="00523CB0" w:rsidRPr="006C0484" w:rsidRDefault="00523CB0" w:rsidP="00A52944">
            <w:pPr>
              <w:rPr>
                <w:bCs w:val="0"/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zapewni wszelkie materiały i narzędzia niezbędne do </w:t>
            </w:r>
            <w:r w:rsidRPr="006164BB">
              <w:rPr>
                <w:bCs w:val="0"/>
                <w:color w:val="auto"/>
                <w:szCs w:val="24"/>
              </w:rPr>
              <w:t xml:space="preserve">montażu </w:t>
            </w:r>
            <w:r w:rsidRPr="006164BB">
              <w:rPr>
                <w:rFonts w:cs="Arial"/>
                <w:color w:val="auto"/>
                <w:szCs w:val="24"/>
              </w:rPr>
              <w:t>mobilnej stacji monitoringu powietrza, w skład które</w:t>
            </w:r>
            <w:r>
              <w:rPr>
                <w:rFonts w:cs="Arial"/>
                <w:color w:val="auto"/>
                <w:szCs w:val="24"/>
              </w:rPr>
              <w:t>j</w:t>
            </w:r>
            <w:r w:rsidRPr="006164BB">
              <w:rPr>
                <w:rFonts w:cs="Arial"/>
                <w:color w:val="auto"/>
                <w:szCs w:val="24"/>
              </w:rPr>
              <w:t xml:space="preserve"> wchodzi pojazd z zabudową oraz </w:t>
            </w:r>
            <w:r w:rsidRPr="006164BB">
              <w:rPr>
                <w:color w:val="auto"/>
                <w:szCs w:val="24"/>
              </w:rPr>
              <w:t xml:space="preserve">mobilny kontener pomiarowy zamontowany na przyczepce, wyposażony </w:t>
            </w:r>
            <w:r w:rsidRPr="006C0484">
              <w:rPr>
                <w:color w:val="auto"/>
                <w:szCs w:val="24"/>
              </w:rPr>
              <w:t xml:space="preserve">w </w:t>
            </w:r>
            <w:r w:rsidRPr="006C0484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6C0484">
              <w:rPr>
                <w:color w:val="auto"/>
                <w:szCs w:val="24"/>
              </w:rPr>
              <w:t xml:space="preserve">, analizator do ciągłego, automatycznego pomiaru stężeń pyłu zawieszonego PM10/PM2.5, </w:t>
            </w:r>
            <w:r w:rsidRPr="006C0484">
              <w:rPr>
                <w:bCs w:val="0"/>
                <w:color w:val="auto"/>
                <w:szCs w:val="24"/>
              </w:rPr>
              <w:t>zintegrowany zestaw meteorologiczny wyposażony w czujnik kierunku i prędkości wiatru, temperatury, wilgotności względnej i ciśnienia atmosferycznego, maszt, datalogger, analizator tlenków azotu, analizator węglowodorów.</w:t>
            </w:r>
          </w:p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podłączy </w:t>
            </w:r>
            <w:r w:rsidRPr="000344BA">
              <w:rPr>
                <w:bCs w:val="0"/>
                <w:color w:val="auto"/>
                <w:szCs w:val="24"/>
              </w:rPr>
              <w:t xml:space="preserve">wszystkie urządzenia w kontenerze mobilnym. </w:t>
            </w:r>
          </w:p>
          <w:p w:rsidR="00523CB0" w:rsidRPr="006C0484" w:rsidRDefault="00523CB0" w:rsidP="00A52944">
            <w:pPr>
              <w:rPr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skonfiguruje i podłączy dostarczony datalogger do serwera CAS oraz </w:t>
            </w:r>
            <w:r w:rsidRPr="000344BA">
              <w:rPr>
                <w:bCs w:val="0"/>
                <w:color w:val="auto"/>
                <w:szCs w:val="24"/>
              </w:rPr>
              <w:t>oprogramowania odbiorcy końcowego.</w:t>
            </w:r>
          </w:p>
        </w:tc>
        <w:tc>
          <w:tcPr>
            <w:tcW w:w="1418" w:type="dxa"/>
          </w:tcPr>
          <w:p w:rsidR="00523CB0" w:rsidRPr="006C0484" w:rsidRDefault="00523CB0" w:rsidP="00A52944">
            <w:pPr>
              <w:rPr>
                <w:color w:val="auto"/>
                <w:szCs w:val="24"/>
              </w:rPr>
            </w:pPr>
          </w:p>
        </w:tc>
      </w:tr>
      <w:tr w:rsidR="00523CB0" w:rsidRPr="006E6534" w:rsidTr="00AD26DA">
        <w:trPr>
          <w:cantSplit/>
          <w:trHeight w:val="594"/>
        </w:trPr>
        <w:tc>
          <w:tcPr>
            <w:tcW w:w="1702" w:type="dxa"/>
            <w:vMerge/>
            <w:tcMar>
              <w:top w:w="113" w:type="dxa"/>
              <w:bottom w:w="113" w:type="dxa"/>
            </w:tcMar>
          </w:tcPr>
          <w:p w:rsidR="00523CB0" w:rsidRPr="00BF0E57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7229" w:type="dxa"/>
            <w:tcMar>
              <w:top w:w="113" w:type="dxa"/>
              <w:bottom w:w="113" w:type="dxa"/>
            </w:tcMar>
          </w:tcPr>
          <w:p w:rsidR="00523CB0" w:rsidRPr="00BF0E57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Dostawa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 w:rsidRPr="000344BA">
              <w:rPr>
                <w:color w:val="auto"/>
                <w:szCs w:val="24"/>
              </w:rPr>
              <w:t xml:space="preserve"> do </w:t>
            </w:r>
            <w:r w:rsidRPr="000344BA">
              <w:rPr>
                <w:bCs w:val="0"/>
                <w:color w:val="auto"/>
                <w:szCs w:val="24"/>
              </w:rPr>
              <w:t xml:space="preserve">wskazanej przez Zamawiającego lokalizacji wraz z polisą ubezpieczeniową i rejestracją pojazdu z zabudową i przyczepki. </w:t>
            </w:r>
          </w:p>
        </w:tc>
        <w:tc>
          <w:tcPr>
            <w:tcW w:w="1418" w:type="dxa"/>
          </w:tcPr>
          <w:p w:rsidR="00523CB0" w:rsidRPr="00BF0E57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RPr="006E6534" w:rsidTr="00AD26DA">
        <w:trPr>
          <w:cantSplit/>
          <w:trHeight w:val="852"/>
        </w:trPr>
        <w:tc>
          <w:tcPr>
            <w:tcW w:w="1702" w:type="dxa"/>
            <w:vMerge/>
            <w:tcMar>
              <w:top w:w="113" w:type="dxa"/>
              <w:bottom w:w="113" w:type="dxa"/>
            </w:tcMar>
          </w:tcPr>
          <w:p w:rsidR="00523CB0" w:rsidRPr="00BF0E57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7229" w:type="dxa"/>
            <w:tcMar>
              <w:top w:w="113" w:type="dxa"/>
              <w:bottom w:w="113" w:type="dxa"/>
            </w:tcMar>
          </w:tcPr>
          <w:p w:rsidR="00523CB0" w:rsidRDefault="00523CB0" w:rsidP="00A52944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Wszystkie czynności wykonane przez Wykonawcę i podwykonawców muszą odpowiadać przepisom polskim i dobrej praktyce międzynarodowej w zakresie bhp i ochrony środowiska.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szCs w:val="24"/>
              </w:rPr>
            </w:pPr>
          </w:p>
        </w:tc>
      </w:tr>
      <w:tr w:rsidR="00523CB0" w:rsidRPr="006E6534" w:rsidTr="00AD26DA">
        <w:tblPrEx>
          <w:tblCellMar>
            <w:top w:w="113" w:type="dxa"/>
            <w:bottom w:w="85" w:type="dxa"/>
          </w:tblCellMar>
        </w:tblPrEx>
        <w:trPr>
          <w:trHeight w:val="220"/>
        </w:trPr>
        <w:tc>
          <w:tcPr>
            <w:tcW w:w="1702" w:type="dxa"/>
          </w:tcPr>
          <w:p w:rsidR="00523CB0" w:rsidRPr="006E6534" w:rsidRDefault="00523CB0" w:rsidP="00A52944">
            <w:pPr>
              <w:jc w:val="left"/>
              <w:rPr>
                <w:bCs w:val="0"/>
                <w:color w:val="auto"/>
                <w:szCs w:val="24"/>
                <w:highlight w:val="yellow"/>
              </w:rPr>
            </w:pPr>
            <w:r w:rsidRPr="00BF0E57">
              <w:rPr>
                <w:bCs w:val="0"/>
                <w:color w:val="auto"/>
                <w:szCs w:val="24"/>
              </w:rPr>
              <w:t xml:space="preserve">Szkolenie instalacyjne i jego zakres </w:t>
            </w:r>
          </w:p>
        </w:tc>
        <w:tc>
          <w:tcPr>
            <w:tcW w:w="7229" w:type="dxa"/>
          </w:tcPr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  <w:r w:rsidRPr="000344BA">
              <w:rPr>
                <w:bCs w:val="0"/>
                <w:color w:val="auto"/>
                <w:szCs w:val="24"/>
              </w:rPr>
              <w:t xml:space="preserve">Przeprowadzenie szkolenia przez upoważnionego przedstawiciela Wykonawcy po instalacji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pojazd z zabudową oraz </w:t>
            </w:r>
            <w:r w:rsidRPr="000344BA">
              <w:rPr>
                <w:color w:val="auto"/>
                <w:szCs w:val="24"/>
              </w:rPr>
              <w:t xml:space="preserve">mobilny kontener pomiarowy </w:t>
            </w:r>
            <w:r w:rsidRPr="005142A8">
              <w:rPr>
                <w:szCs w:val="24"/>
              </w:rPr>
              <w:t>zamontowany 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 xml:space="preserve">ej i ciśnienia atmosferycznego, datalogger, analizator tlenków azotu, analizator węglowodorów - </w:t>
            </w:r>
            <w:r w:rsidRPr="00E826D1">
              <w:rPr>
                <w:bCs w:val="0"/>
                <w:color w:val="auto"/>
                <w:szCs w:val="24"/>
              </w:rPr>
              <w:t xml:space="preserve">dla </w:t>
            </w:r>
            <w:r w:rsidRPr="000344BA">
              <w:rPr>
                <w:bCs w:val="0"/>
                <w:color w:val="auto"/>
                <w:szCs w:val="24"/>
              </w:rPr>
              <w:t xml:space="preserve">przynajmniej 2 pracowników odbiorców końcowych. Szkolenie musi zawierać przynajmniej obsługę techniczną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 w:rsidRPr="000344BA">
              <w:rPr>
                <w:bCs w:val="0"/>
                <w:color w:val="auto"/>
                <w:szCs w:val="24"/>
              </w:rPr>
              <w:t xml:space="preserve">, </w:t>
            </w:r>
            <w:r w:rsidRPr="000344BA">
              <w:rPr>
                <w:color w:val="auto"/>
                <w:szCs w:val="24"/>
              </w:rPr>
              <w:lastRenderedPageBreak/>
              <w:t xml:space="preserve">omówienie instalacji elektrycznej kontenera, obsługę klimatyzatora i automatycznego układu sterowania regulacji temperatury wewnątrz kontenera, procedurę instalacji i uruchamiania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>
              <w:rPr>
                <w:color w:val="auto"/>
                <w:szCs w:val="24"/>
              </w:rPr>
              <w:t>,</w:t>
            </w:r>
            <w:r>
              <w:rPr>
                <w:bCs w:val="0"/>
                <w:color w:val="auto"/>
                <w:szCs w:val="24"/>
              </w:rPr>
              <w:t xml:space="preserve"> rozpoznawanie awarii, procedurę kalibracji, obsługę analizatora pyłu zawieszonego, pobornika i zestawu meteorologicznego, analizatora tlenków azotu, analizatora węglowodorów, programowanie analizatora pyłu zawieszonego i pobornika, obsługę zapobiegawczą, rozpoznawanie awarii, konserwację oraz inne zagadnienia zalecane przez producenta/producentów.</w:t>
            </w:r>
          </w:p>
          <w:p w:rsidR="00523CB0" w:rsidRPr="00FB30C1" w:rsidRDefault="00523CB0" w:rsidP="00A52944">
            <w:pPr>
              <w:rPr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Instalacja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pojazd z zabudową oraz </w:t>
            </w:r>
            <w:r w:rsidRPr="000344BA">
              <w:rPr>
                <w:color w:val="auto"/>
                <w:szCs w:val="24"/>
              </w:rPr>
              <w:t xml:space="preserve">mobilny kontener pomiarowy zamontowany </w:t>
            </w:r>
            <w:r w:rsidRPr="005142A8">
              <w:rPr>
                <w:szCs w:val="24"/>
              </w:rPr>
              <w:t>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 xml:space="preserve">ej i ciśnienia atmosferycznego, datalogger, analizator tlenków azotu, analizator węglowodorów - </w:t>
            </w:r>
            <w:r w:rsidRPr="00D442F6">
              <w:rPr>
                <w:szCs w:val="24"/>
              </w:rPr>
              <w:t xml:space="preserve">musi być dokonana jako część programu szkolenia, aby umożliwić </w:t>
            </w:r>
            <w:r>
              <w:rPr>
                <w:szCs w:val="24"/>
              </w:rPr>
              <w:t>odbiorcom końcowym</w:t>
            </w:r>
            <w:r w:rsidRPr="00D442F6">
              <w:rPr>
                <w:szCs w:val="24"/>
              </w:rPr>
              <w:t xml:space="preserve"> nabycie bezpośredniego doświadczenia w technikach instalacji</w:t>
            </w:r>
            <w:r w:rsidRPr="00F10304">
              <w:rPr>
                <w:szCs w:val="24"/>
              </w:rPr>
              <w:t>.</w:t>
            </w:r>
          </w:p>
        </w:tc>
        <w:tc>
          <w:tcPr>
            <w:tcW w:w="1418" w:type="dxa"/>
          </w:tcPr>
          <w:p w:rsidR="00523CB0" w:rsidRPr="00FB30C1" w:rsidRDefault="00523CB0" w:rsidP="00A52944">
            <w:pPr>
              <w:rPr>
                <w:szCs w:val="24"/>
              </w:rPr>
            </w:pPr>
          </w:p>
        </w:tc>
      </w:tr>
      <w:tr w:rsidR="00523CB0" w:rsidRPr="006E6534" w:rsidTr="00AD26DA">
        <w:tblPrEx>
          <w:tblCellMar>
            <w:top w:w="113" w:type="dxa"/>
            <w:bottom w:w="85" w:type="dxa"/>
          </w:tblCellMar>
        </w:tblPrEx>
        <w:tc>
          <w:tcPr>
            <w:tcW w:w="1702" w:type="dxa"/>
          </w:tcPr>
          <w:p w:rsidR="00523CB0" w:rsidRPr="006E6534" w:rsidRDefault="00523CB0" w:rsidP="00A52944">
            <w:pPr>
              <w:jc w:val="left"/>
              <w:rPr>
                <w:bCs w:val="0"/>
                <w:color w:val="auto"/>
                <w:szCs w:val="24"/>
                <w:highlight w:val="yellow"/>
              </w:rPr>
            </w:pPr>
            <w:r w:rsidRPr="004112DA">
              <w:rPr>
                <w:bCs w:val="0"/>
                <w:color w:val="auto"/>
                <w:szCs w:val="24"/>
              </w:rPr>
              <w:t>Gwarancja</w:t>
            </w:r>
          </w:p>
        </w:tc>
        <w:tc>
          <w:tcPr>
            <w:tcW w:w="7229" w:type="dxa"/>
          </w:tcPr>
          <w:p w:rsidR="00523CB0" w:rsidRPr="003A3F69" w:rsidRDefault="00523CB0" w:rsidP="00A52944">
            <w:pPr>
              <w:snapToGrid w:val="0"/>
              <w:rPr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Wykonawca udzieli na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pojazd z zabudową oraz </w:t>
            </w:r>
            <w:r w:rsidRPr="000344BA">
              <w:rPr>
                <w:color w:val="auto"/>
                <w:szCs w:val="24"/>
              </w:rPr>
              <w:t xml:space="preserve">mobilny kontener pomiarowy zamontowany </w:t>
            </w:r>
            <w:r w:rsidRPr="005142A8">
              <w:rPr>
                <w:szCs w:val="24"/>
              </w:rPr>
              <w:t>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>ej i ciśnienia atmosferycznego, datalogger, analizator tlenków azotu, analizator węglowodorów -</w:t>
            </w:r>
            <w:r>
              <w:rPr>
                <w:szCs w:val="24"/>
              </w:rPr>
              <w:t xml:space="preserve"> co najmniej </w:t>
            </w:r>
            <w:r w:rsidRPr="00E80C57">
              <w:rPr>
                <w:szCs w:val="24"/>
              </w:rPr>
              <w:t>24 miesięcznej</w:t>
            </w:r>
            <w:r>
              <w:rPr>
                <w:szCs w:val="24"/>
              </w:rPr>
              <w:t xml:space="preserve"> gwarancji liczonej</w:t>
            </w:r>
            <w:r w:rsidRPr="003A3F69">
              <w:rPr>
                <w:szCs w:val="24"/>
              </w:rPr>
              <w:t xml:space="preserve"> od </w:t>
            </w:r>
            <w:r>
              <w:rPr>
                <w:szCs w:val="24"/>
              </w:rPr>
              <w:t xml:space="preserve">daty podpisania protokołu </w:t>
            </w:r>
            <w:r>
              <w:rPr>
                <w:color w:val="auto"/>
                <w:szCs w:val="24"/>
              </w:rPr>
              <w:t>odbioru przedmiotu zamówienia przez odbiorcę końcowego</w:t>
            </w:r>
            <w:r w:rsidRPr="003A3F69">
              <w:rPr>
                <w:szCs w:val="24"/>
              </w:rPr>
              <w:t xml:space="preserve">, </w:t>
            </w:r>
            <w:r>
              <w:rPr>
                <w:szCs w:val="24"/>
              </w:rPr>
              <w:t>gwarancja zgodna z zaleceniami producenta.</w:t>
            </w:r>
          </w:p>
          <w:p w:rsidR="00523CB0" w:rsidRPr="003A3F69" w:rsidRDefault="00523CB0" w:rsidP="00A52944">
            <w:pPr>
              <w:snapToGri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>Wszelkie koszty związane z realizacją gwarancji ponosi Wykonawca</w:t>
            </w:r>
            <w:r w:rsidRPr="003A3F69">
              <w:rPr>
                <w:color w:val="0070C0"/>
                <w:szCs w:val="24"/>
              </w:rPr>
              <w:t xml:space="preserve"> </w:t>
            </w:r>
            <w:r w:rsidRPr="003A3F69">
              <w:rPr>
                <w:color w:val="auto"/>
                <w:szCs w:val="24"/>
              </w:rPr>
              <w:t>(robocizna i części zamienne).</w:t>
            </w:r>
          </w:p>
          <w:p w:rsidR="00523CB0" w:rsidRDefault="00523CB0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D73FA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0344BA">
              <w:rPr>
                <w:color w:val="auto"/>
                <w:szCs w:val="24"/>
              </w:rPr>
              <w:t>Naprawa gwarancyjna (serwis) w miejscu zainstalowania.</w:t>
            </w:r>
          </w:p>
          <w:p w:rsidR="00523CB0" w:rsidRDefault="00523CB0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- Naprawa </w:t>
            </w:r>
            <w:r w:rsidRPr="000344BA">
              <w:rPr>
                <w:color w:val="auto"/>
                <w:szCs w:val="24"/>
              </w:rPr>
              <w:t xml:space="preserve">gwarancyjna pojazdu z zabudową i przyczepką w </w:t>
            </w:r>
            <w:r>
              <w:rPr>
                <w:szCs w:val="24"/>
              </w:rPr>
              <w:t>ASO producenta.</w:t>
            </w:r>
          </w:p>
          <w:p w:rsidR="00523CB0" w:rsidRPr="00134C65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134C65">
              <w:rPr>
                <w:color w:val="auto"/>
                <w:szCs w:val="24"/>
              </w:rPr>
              <w:t>-</w:t>
            </w:r>
            <w:r>
              <w:rPr>
                <w:color w:val="auto"/>
                <w:szCs w:val="24"/>
              </w:rPr>
              <w:t> </w:t>
            </w:r>
            <w:r w:rsidRPr="00134C65">
              <w:rPr>
                <w:color w:val="auto"/>
                <w:szCs w:val="24"/>
              </w:rPr>
              <w:t>Faktyczną datę naprawy gwarancyjnej Wykonawca poświadcza w karcie gwarancyjnej</w:t>
            </w:r>
            <w:r>
              <w:rPr>
                <w:color w:val="auto"/>
                <w:szCs w:val="24"/>
              </w:rPr>
              <w:t>.</w:t>
            </w:r>
          </w:p>
          <w:p w:rsidR="00523CB0" w:rsidRPr="00134C65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 </w:t>
            </w:r>
            <w:r w:rsidRPr="00134C65">
              <w:rPr>
                <w:color w:val="auto"/>
                <w:szCs w:val="24"/>
              </w:rPr>
              <w:t xml:space="preserve">Gwarancja nie obejmuje awarii </w:t>
            </w:r>
            <w:r>
              <w:rPr>
                <w:color w:val="auto"/>
                <w:szCs w:val="24"/>
              </w:rPr>
              <w:t>stacji monitoringu powietrza</w:t>
            </w:r>
            <w:r w:rsidRPr="00134C65">
              <w:rPr>
                <w:color w:val="auto"/>
                <w:szCs w:val="24"/>
              </w:rPr>
              <w:t xml:space="preserve"> wynikających z użytkowania niezgodnego z zaleceniami producenta.</w:t>
            </w:r>
          </w:p>
          <w:p w:rsidR="00523CB0" w:rsidRPr="003A3F69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3A3F69">
              <w:rPr>
                <w:color w:val="auto"/>
                <w:szCs w:val="24"/>
              </w:rPr>
              <w:t>-</w:t>
            </w:r>
            <w:r>
              <w:rPr>
                <w:color w:val="auto"/>
                <w:szCs w:val="24"/>
              </w:rPr>
              <w:t> </w:t>
            </w:r>
            <w:r w:rsidRPr="003A3F69">
              <w:rPr>
                <w:color w:val="auto"/>
                <w:szCs w:val="24"/>
              </w:rPr>
              <w:t>Zamawiający wymaga, aby pracownicy serwisujący porozumiewali się biegle w języku polskim w kontaktach z Zamawiającym</w:t>
            </w:r>
            <w:r>
              <w:rPr>
                <w:color w:val="auto"/>
                <w:szCs w:val="24"/>
              </w:rPr>
              <w:t>.</w:t>
            </w:r>
          </w:p>
          <w:p w:rsidR="00523CB0" w:rsidRDefault="00523CB0" w:rsidP="00A52944">
            <w:pPr>
              <w:pStyle w:val="ZnakZnakZnakZnak"/>
              <w:rPr>
                <w:bCs/>
              </w:rPr>
            </w:pPr>
            <w:r w:rsidRPr="003A3F69">
              <w:rPr>
                <w:bCs/>
              </w:rPr>
              <w:t>-</w:t>
            </w:r>
            <w:r>
              <w:rPr>
                <w:bCs/>
              </w:rPr>
              <w:t xml:space="preserve"> Wykonawca </w:t>
            </w:r>
            <w:r w:rsidRPr="006D0F32">
              <w:rPr>
                <w:bCs/>
              </w:rPr>
              <w:t xml:space="preserve">zapewni </w:t>
            </w:r>
            <w:r w:rsidRPr="008A33D0">
              <w:rPr>
                <w:bCs/>
              </w:rPr>
              <w:t>realizację świadczeń gwarancyjnych przez autoryzowany przez producenta serwis gwarancyjny.</w:t>
            </w:r>
          </w:p>
          <w:p w:rsidR="00523CB0" w:rsidRPr="003A3F69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3A3F69">
              <w:rPr>
                <w:szCs w:val="24"/>
              </w:rPr>
              <w:lastRenderedPageBreak/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Zapewnienie serwisu gwarancyjnego na warunkach minimalnych określonych </w:t>
            </w:r>
            <w:r>
              <w:rPr>
                <w:color w:val="auto"/>
                <w:szCs w:val="24"/>
              </w:rPr>
              <w:t>w umowie.</w:t>
            </w:r>
          </w:p>
          <w:p w:rsidR="00523CB0" w:rsidRPr="003A3F69" w:rsidRDefault="00523CB0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Przywrócenie </w:t>
            </w:r>
            <w:r w:rsidRPr="00CD73FA">
              <w:rPr>
                <w:szCs w:val="24"/>
              </w:rPr>
              <w:t>zdolności pomiarowej</w:t>
            </w:r>
            <w:r w:rsidR="00CE59CF" w:rsidRPr="000344BA">
              <w:rPr>
                <w:color w:val="auto"/>
                <w:szCs w:val="24"/>
              </w:rPr>
              <w:t xml:space="preserve"> </w:t>
            </w:r>
            <w:r w:rsidR="00CE59CF"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pojazd z zabudową oraz </w:t>
            </w:r>
            <w:r w:rsidRPr="005142A8">
              <w:rPr>
                <w:szCs w:val="24"/>
              </w:rPr>
              <w:t>mobiln</w:t>
            </w:r>
            <w:r w:rsidR="007A7DFE"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kontener pomiarow</w:t>
            </w:r>
            <w:r w:rsidR="007A7DFE"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zamontowan</w:t>
            </w:r>
            <w:r w:rsidR="007A7DFE"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na przycze</w:t>
            </w:r>
            <w:r>
              <w:rPr>
                <w:szCs w:val="24"/>
              </w:rPr>
              <w:t xml:space="preserve">pce oraz wyposażenia: </w:t>
            </w:r>
            <w:r>
              <w:rPr>
                <w:bCs w:val="0"/>
                <w:szCs w:val="24"/>
              </w:rPr>
              <w:t>niskoprzepływowego pobornika sekwencyjnego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 xml:space="preserve">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zestaw</w:t>
            </w:r>
            <w:r>
              <w:rPr>
                <w:bCs w:val="0"/>
                <w:szCs w:val="24"/>
              </w:rPr>
              <w:t>u</w:t>
            </w:r>
            <w:r w:rsidRPr="00697780">
              <w:rPr>
                <w:bCs w:val="0"/>
                <w:szCs w:val="24"/>
              </w:rPr>
              <w:t xml:space="preserve"> meteorologiczn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wyposażon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względnej i ciśnienia atmosferycznego, </w:t>
            </w:r>
            <w:r>
              <w:rPr>
                <w:bCs w:val="0"/>
                <w:szCs w:val="24"/>
              </w:rPr>
              <w:t>dataloggera, analizatora tlenków azotu, analizatora węglowodorów –</w:t>
            </w:r>
            <w:r w:rsidRPr="003A3F69">
              <w:rPr>
                <w:szCs w:val="24"/>
              </w:rPr>
              <w:t xml:space="preserve"> powinno nastąpić najpóźniej w ciągu </w:t>
            </w:r>
            <w:r w:rsidRPr="003A3F69">
              <w:rPr>
                <w:color w:val="auto"/>
                <w:szCs w:val="24"/>
              </w:rPr>
              <w:t>7</w:t>
            </w:r>
            <w:r w:rsidR="00CE59CF">
              <w:rPr>
                <w:color w:val="auto"/>
                <w:szCs w:val="24"/>
              </w:rPr>
              <w:t xml:space="preserve"> roboczych</w:t>
            </w:r>
            <w:r w:rsidRPr="003A3F69">
              <w:rPr>
                <w:color w:val="auto"/>
                <w:szCs w:val="24"/>
              </w:rPr>
              <w:t xml:space="preserve"> dni </w:t>
            </w:r>
            <w:r w:rsidRPr="003A3F69">
              <w:rPr>
                <w:szCs w:val="24"/>
              </w:rPr>
              <w:t xml:space="preserve">od momentu pisemnego zgłoszenia wady </w:t>
            </w:r>
            <w:r w:rsidRPr="003A3F69">
              <w:rPr>
                <w:color w:val="auto"/>
                <w:szCs w:val="24"/>
              </w:rPr>
              <w:t xml:space="preserve">(pocztą e-mail lub faxem). </w:t>
            </w:r>
            <w:r w:rsidRPr="003A3F69">
              <w:rPr>
                <w:szCs w:val="24"/>
              </w:rPr>
              <w:t>Powyżej tego okresu Wykonawca zapewni urządzenie zastępcze</w:t>
            </w:r>
            <w:r w:rsidRPr="003A3F69">
              <w:rPr>
                <w:color w:val="auto"/>
                <w:szCs w:val="24"/>
              </w:rPr>
              <w:t>.</w:t>
            </w:r>
          </w:p>
          <w:p w:rsidR="00523CB0" w:rsidRPr="003A3F69" w:rsidRDefault="00523CB0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>W okresie gwarancji pełna nieodpłatna obsługa serwisowa, zgodnie z</w:t>
            </w:r>
            <w:r>
              <w:rPr>
                <w:szCs w:val="24"/>
              </w:rPr>
              <w:t xml:space="preserve"> </w:t>
            </w:r>
            <w:r w:rsidRPr="003A3F69">
              <w:rPr>
                <w:szCs w:val="24"/>
              </w:rPr>
              <w:t>zaleceniami producenta, z nieodpłatnym wykorzysta</w:t>
            </w:r>
            <w:r>
              <w:rPr>
                <w:szCs w:val="24"/>
              </w:rPr>
              <w:t>niem części zamiennych Wykonawcy</w:t>
            </w:r>
            <w:r w:rsidRPr="003A3F69">
              <w:rPr>
                <w:szCs w:val="24"/>
              </w:rPr>
              <w:t>.</w:t>
            </w:r>
          </w:p>
          <w:p w:rsidR="00523CB0" w:rsidRPr="003A3F69" w:rsidRDefault="00523CB0" w:rsidP="00A52944">
            <w:pPr>
              <w:rPr>
                <w:bCs w:val="0"/>
                <w:color w:val="auto"/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Przez okres gwarancji Wykonawca zobowiązany jest do udzielania </w:t>
            </w:r>
            <w:r>
              <w:rPr>
                <w:szCs w:val="24"/>
              </w:rPr>
              <w:t xml:space="preserve">Zamawiającemu </w:t>
            </w:r>
            <w:r w:rsidRPr="003A3F69">
              <w:rPr>
                <w:szCs w:val="24"/>
              </w:rPr>
              <w:t xml:space="preserve">bezpłatnych telefonicznych konsultacji związanych z </w:t>
            </w:r>
            <w:r>
              <w:rPr>
                <w:szCs w:val="24"/>
              </w:rPr>
              <w:t xml:space="preserve">funkcjonalnością i </w:t>
            </w:r>
            <w:r w:rsidRPr="003A3F69">
              <w:rPr>
                <w:szCs w:val="24"/>
              </w:rPr>
              <w:t>eksploatacją</w:t>
            </w:r>
            <w:r>
              <w:rPr>
                <w:szCs w:val="24"/>
              </w:rPr>
              <w:t xml:space="preserve"> dostarczonych</w:t>
            </w:r>
            <w:r w:rsidRPr="00DF31C7">
              <w:rPr>
                <w:color w:val="FF0000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mobilnych stacji monitoringu powietrza</w:t>
            </w:r>
            <w:r w:rsidRPr="000344BA">
              <w:rPr>
                <w:color w:val="auto"/>
                <w:szCs w:val="24"/>
              </w:rPr>
              <w:t>.</w:t>
            </w:r>
          </w:p>
        </w:tc>
        <w:tc>
          <w:tcPr>
            <w:tcW w:w="1418" w:type="dxa"/>
          </w:tcPr>
          <w:p w:rsidR="00523CB0" w:rsidRPr="003A3F69" w:rsidRDefault="00523CB0" w:rsidP="00A52944">
            <w:pPr>
              <w:rPr>
                <w:bCs w:val="0"/>
                <w:color w:val="auto"/>
                <w:szCs w:val="24"/>
              </w:rPr>
            </w:pPr>
          </w:p>
        </w:tc>
      </w:tr>
    </w:tbl>
    <w:p w:rsidR="00744858" w:rsidRDefault="00744858" w:rsidP="00744858">
      <w:pPr>
        <w:spacing w:after="200" w:line="276" w:lineRule="auto"/>
        <w:jc w:val="left"/>
      </w:pPr>
    </w:p>
    <w:p w:rsidR="00744858" w:rsidRPr="004138A2" w:rsidRDefault="00744858" w:rsidP="00744858">
      <w:pPr>
        <w:rPr>
          <w:b/>
        </w:rPr>
      </w:pPr>
      <w:r w:rsidRPr="004138A2">
        <w:rPr>
          <w:b/>
          <w:color w:val="auto"/>
          <w:szCs w:val="24"/>
        </w:rPr>
        <w:t xml:space="preserve">Tabela </w:t>
      </w:r>
      <w:r>
        <w:rPr>
          <w:b/>
          <w:color w:val="auto"/>
          <w:szCs w:val="24"/>
        </w:rPr>
        <w:t>2</w:t>
      </w:r>
      <w:r w:rsidRPr="004138A2">
        <w:rPr>
          <w:b/>
          <w:color w:val="auto"/>
          <w:szCs w:val="24"/>
        </w:rPr>
        <w:t xml:space="preserve">. </w:t>
      </w:r>
      <w:r w:rsidRPr="004138A2">
        <w:rPr>
          <w:b/>
          <w:i/>
          <w:iCs/>
          <w:color w:val="auto"/>
          <w:szCs w:val="24"/>
        </w:rPr>
        <w:t xml:space="preserve">Wymagania </w:t>
      </w:r>
      <w:r w:rsidRPr="000344BA">
        <w:rPr>
          <w:b/>
          <w:i/>
          <w:iCs/>
          <w:color w:val="auto"/>
          <w:szCs w:val="24"/>
        </w:rPr>
        <w:t xml:space="preserve">szczegółowe dla </w:t>
      </w:r>
      <w:r>
        <w:rPr>
          <w:rFonts w:cs="Arial"/>
          <w:b/>
          <w:i/>
          <w:color w:val="auto"/>
          <w:szCs w:val="24"/>
        </w:rPr>
        <w:t>mobilnej</w:t>
      </w:r>
      <w:r w:rsidRPr="000344BA">
        <w:rPr>
          <w:rFonts w:cs="Arial"/>
          <w:b/>
          <w:i/>
          <w:color w:val="auto"/>
          <w:szCs w:val="24"/>
        </w:rPr>
        <w:t xml:space="preserve"> stacji monitoringu powietrza </w:t>
      </w:r>
      <w:r w:rsidRPr="000344BA">
        <w:rPr>
          <w:b/>
          <w:bCs w:val="0"/>
          <w:i/>
          <w:color w:val="auto"/>
          <w:szCs w:val="24"/>
        </w:rPr>
        <w:t xml:space="preserve">– </w:t>
      </w:r>
      <w:r w:rsidRPr="00745644">
        <w:rPr>
          <w:b/>
          <w:bCs w:val="0"/>
          <w:i/>
          <w:color w:val="auto"/>
          <w:szCs w:val="24"/>
        </w:rPr>
        <w:t>16 szt.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6922"/>
        <w:gridCol w:w="1418"/>
      </w:tblGrid>
      <w:tr w:rsidR="00585CF8" w:rsidTr="00585CF8">
        <w:trPr>
          <w:trHeight w:val="471"/>
        </w:trPr>
        <w:tc>
          <w:tcPr>
            <w:tcW w:w="10349" w:type="dxa"/>
            <w:gridSpan w:val="3"/>
            <w:vAlign w:val="center"/>
          </w:tcPr>
          <w:p w:rsidR="00585CF8" w:rsidRPr="00585CF8" w:rsidRDefault="00585CF8" w:rsidP="001715A4">
            <w:pPr>
              <w:pStyle w:val="Akapitzlist"/>
              <w:numPr>
                <w:ilvl w:val="3"/>
                <w:numId w:val="82"/>
              </w:numPr>
              <w:ind w:left="772" w:hanging="425"/>
              <w:jc w:val="left"/>
              <w:rPr>
                <w:b/>
                <w:szCs w:val="24"/>
              </w:rPr>
            </w:pPr>
            <w:r w:rsidRPr="00585CF8">
              <w:rPr>
                <w:b/>
                <w:szCs w:val="24"/>
              </w:rPr>
              <w:t xml:space="preserve">Pojazd z zabudową </w:t>
            </w:r>
          </w:p>
        </w:tc>
      </w:tr>
      <w:tr w:rsidR="00523CB0" w:rsidTr="00585CF8">
        <w:trPr>
          <w:trHeight w:val="415"/>
          <w:tblHeader/>
        </w:trPr>
        <w:tc>
          <w:tcPr>
            <w:tcW w:w="2009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922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418" w:type="dxa"/>
            <w:vAlign w:val="center"/>
          </w:tcPr>
          <w:p w:rsidR="00523CB0" w:rsidRDefault="00D14846" w:rsidP="00523CB0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2156"/>
        </w:trPr>
        <w:tc>
          <w:tcPr>
            <w:tcW w:w="2009" w:type="dxa"/>
          </w:tcPr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Producent</w:t>
            </w:r>
          </w:p>
          <w:p w:rsidR="00523CB0" w:rsidRPr="00D606C6" w:rsidRDefault="00523CB0" w:rsidP="00A52944">
            <w:pPr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Fabrycznie nowy, rok produkcji nie wcześniej niż 201</w:t>
            </w:r>
            <w:r>
              <w:rPr>
                <w:bCs w:val="0"/>
                <w:color w:val="auto"/>
                <w:szCs w:val="24"/>
              </w:rPr>
              <w:t>8</w:t>
            </w:r>
            <w:r w:rsidRPr="00D606C6">
              <w:rPr>
                <w:bCs w:val="0"/>
                <w:color w:val="auto"/>
                <w:szCs w:val="24"/>
              </w:rPr>
              <w:t xml:space="preserve"> r.</w:t>
            </w:r>
          </w:p>
          <w:p w:rsidR="00523CB0" w:rsidRPr="00140282" w:rsidRDefault="00523CB0" w:rsidP="00A52944">
            <w:pPr>
              <w:rPr>
                <w:szCs w:val="24"/>
              </w:rPr>
            </w:pPr>
            <w:r w:rsidRPr="00140282">
              <w:rPr>
                <w:szCs w:val="24"/>
              </w:rPr>
              <w:t xml:space="preserve">Pojazd z zabudową do transportu mobilnego kontenera </w:t>
            </w:r>
            <w:r>
              <w:rPr>
                <w:szCs w:val="24"/>
              </w:rPr>
              <w:t xml:space="preserve">zamontowanego </w:t>
            </w:r>
            <w:r w:rsidRPr="00A33B42">
              <w:rPr>
                <w:color w:val="auto"/>
                <w:szCs w:val="24"/>
              </w:rPr>
              <w:t xml:space="preserve">na przyczepce wyposażonego w </w:t>
            </w:r>
            <w:r w:rsidRPr="00A33B42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A33B42">
              <w:rPr>
                <w:color w:val="auto"/>
                <w:szCs w:val="24"/>
              </w:rPr>
              <w:t xml:space="preserve">, analizatora do ciągłego, automatycznego pomiaru stężeń pyłu zawieszonego PM10/PM2.5, </w:t>
            </w:r>
            <w:r w:rsidRPr="00A33B42">
              <w:rPr>
                <w:bCs w:val="0"/>
                <w:color w:val="auto"/>
                <w:szCs w:val="24"/>
              </w:rPr>
              <w:t>zintegrowanego zestawu meteorologicznego wyposażonego w czujnik kierunku i prędkości wiatru, temperatury, wilgotności względnej i ciśnienia atmosferycznego, dataloggera, analizatora tlenków azotu, analizatora węglowodorów.</w:t>
            </w:r>
          </w:p>
          <w:p w:rsidR="00523CB0" w:rsidRPr="00D606C6" w:rsidRDefault="00523CB0" w:rsidP="00A52944">
            <w:pPr>
              <w:rPr>
                <w:bCs w:val="0"/>
                <w:color w:val="auto"/>
                <w:szCs w:val="24"/>
              </w:rPr>
            </w:pPr>
            <w:r>
              <w:rPr>
                <w:szCs w:val="24"/>
              </w:rPr>
              <w:t>P</w:t>
            </w:r>
            <w:r w:rsidRPr="005142A8">
              <w:rPr>
                <w:szCs w:val="24"/>
              </w:rPr>
              <w:t>ojazd zbudowany i wyposażony tak, aby korzystanie z niego spełniało warunki techniczne określone w ustawie z dnia 20 czerwca 19</w:t>
            </w:r>
            <w:r>
              <w:rPr>
                <w:szCs w:val="24"/>
              </w:rPr>
              <w:t xml:space="preserve">97 roku Prawo o ruchu drogowym </w:t>
            </w:r>
            <w:r w:rsidRPr="00CF2536">
              <w:t xml:space="preserve">(Dz. U. z 2012 r. poz. 1137 z późn. zm.) </w:t>
            </w:r>
            <w:r w:rsidRPr="005142A8">
              <w:rPr>
                <w:szCs w:val="24"/>
              </w:rPr>
              <w:t>oraz</w:t>
            </w:r>
            <w:r w:rsidRPr="005142A8">
              <w:rPr>
                <w:rFonts w:ascii="Arial" w:hAnsi="Arial" w:cs="Arial"/>
                <w:sz w:val="22"/>
              </w:rPr>
              <w:t xml:space="preserve"> </w:t>
            </w:r>
            <w:r w:rsidRPr="005142A8">
              <w:rPr>
                <w:szCs w:val="24"/>
              </w:rPr>
              <w:t>rozporzą</w:t>
            </w:r>
            <w:r>
              <w:rPr>
                <w:szCs w:val="24"/>
              </w:rPr>
              <w:t>dzeń wykonawczych do tej ustawy</w:t>
            </w:r>
          </w:p>
        </w:tc>
        <w:tc>
          <w:tcPr>
            <w:tcW w:w="1418" w:type="dxa"/>
          </w:tcPr>
          <w:p w:rsidR="00523CB0" w:rsidRPr="00D606C6" w:rsidRDefault="00523CB0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D606C6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Nadwozie</w:t>
            </w:r>
          </w:p>
        </w:tc>
        <w:tc>
          <w:tcPr>
            <w:tcW w:w="6922" w:type="dxa"/>
          </w:tcPr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Typ kombi van</w:t>
            </w:r>
            <w:r>
              <w:rPr>
                <w:bCs w:val="0"/>
                <w:color w:val="auto"/>
                <w:szCs w:val="24"/>
              </w:rPr>
              <w:t xml:space="preserve">, 4 lub 5 – drzwiowe, całkowicie przeszklone. </w:t>
            </w:r>
          </w:p>
        </w:tc>
        <w:tc>
          <w:tcPr>
            <w:tcW w:w="1418" w:type="dxa"/>
          </w:tcPr>
          <w:p w:rsidR="00523CB0" w:rsidRPr="00D606C6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D606C6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Lakier</w:t>
            </w:r>
          </w:p>
        </w:tc>
        <w:tc>
          <w:tcPr>
            <w:tcW w:w="6922" w:type="dxa"/>
          </w:tcPr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Metalizowany</w:t>
            </w:r>
            <w:r>
              <w:rPr>
                <w:bCs w:val="0"/>
                <w:color w:val="auto"/>
                <w:szCs w:val="24"/>
              </w:rPr>
              <w:t>,</w:t>
            </w:r>
            <w:r w:rsidRPr="00D606C6">
              <w:rPr>
                <w:bCs w:val="0"/>
                <w:color w:val="auto"/>
                <w:szCs w:val="24"/>
              </w:rPr>
              <w:t xml:space="preserve"> kolor biały lub szary lub srebrny</w:t>
            </w:r>
          </w:p>
        </w:tc>
        <w:tc>
          <w:tcPr>
            <w:tcW w:w="1418" w:type="dxa"/>
          </w:tcPr>
          <w:p w:rsidR="00523CB0" w:rsidRPr="00D606C6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D606C6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lastRenderedPageBreak/>
              <w:t>Wymiary</w:t>
            </w:r>
          </w:p>
        </w:tc>
        <w:tc>
          <w:tcPr>
            <w:tcW w:w="6922" w:type="dxa"/>
          </w:tcPr>
          <w:p w:rsidR="00523CB0" w:rsidRPr="00500DA5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500DA5">
              <w:rPr>
                <w:rFonts w:cs="Arial"/>
                <w:color w:val="auto"/>
                <w:szCs w:val="24"/>
              </w:rPr>
              <w:t>- długość całkowita – min. 4</w:t>
            </w:r>
            <w:r>
              <w:rPr>
                <w:rFonts w:cs="Arial"/>
                <w:color w:val="auto"/>
                <w:szCs w:val="24"/>
              </w:rPr>
              <w:t>3</w:t>
            </w:r>
            <w:r w:rsidRPr="00500DA5">
              <w:rPr>
                <w:rFonts w:cs="Arial"/>
                <w:color w:val="auto"/>
                <w:szCs w:val="24"/>
              </w:rPr>
              <w:t>00 max. 4</w:t>
            </w:r>
            <w:r>
              <w:rPr>
                <w:rFonts w:cs="Arial"/>
                <w:color w:val="auto"/>
                <w:szCs w:val="24"/>
              </w:rPr>
              <w:t>850</w:t>
            </w:r>
            <w:r w:rsidRPr="00500DA5">
              <w:rPr>
                <w:rFonts w:cs="Arial"/>
                <w:color w:val="auto"/>
                <w:szCs w:val="24"/>
              </w:rPr>
              <w:t xml:space="preserve"> mm</w:t>
            </w:r>
          </w:p>
          <w:p w:rsidR="00523CB0" w:rsidRPr="00500DA5" w:rsidRDefault="00523CB0" w:rsidP="00A52944">
            <w:pPr>
              <w:ind w:right="-35"/>
              <w:jc w:val="left"/>
              <w:rPr>
                <w:rFonts w:cs="Arial"/>
                <w:color w:val="auto"/>
                <w:szCs w:val="24"/>
              </w:rPr>
            </w:pPr>
            <w:r w:rsidRPr="00500DA5">
              <w:rPr>
                <w:rFonts w:cs="Arial"/>
                <w:color w:val="auto"/>
                <w:szCs w:val="24"/>
              </w:rPr>
              <w:t>- szerokość całkowita – min. 1700 max. 2000 mm</w:t>
            </w:r>
          </w:p>
          <w:p w:rsidR="00523CB0" w:rsidRPr="00500DA5" w:rsidRDefault="00523CB0" w:rsidP="00A52944">
            <w:pPr>
              <w:ind w:right="-35"/>
              <w:jc w:val="left"/>
              <w:rPr>
                <w:rFonts w:cs="Arial"/>
                <w:color w:val="auto"/>
                <w:szCs w:val="24"/>
              </w:rPr>
            </w:pPr>
            <w:r w:rsidRPr="00500DA5">
              <w:rPr>
                <w:rFonts w:cs="Arial"/>
                <w:color w:val="auto"/>
                <w:szCs w:val="24"/>
              </w:rPr>
              <w:t>- wysokość całkowita – max. 1900 mm</w:t>
            </w:r>
          </w:p>
          <w:p w:rsidR="00523CB0" w:rsidRPr="00500DA5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500DA5">
              <w:rPr>
                <w:rFonts w:cs="Arial"/>
                <w:color w:val="auto"/>
                <w:szCs w:val="24"/>
              </w:rPr>
              <w:t>- wysokość przestrzeni ładunkowej – min. 1100 mm</w:t>
            </w:r>
          </w:p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500DA5">
              <w:rPr>
                <w:rFonts w:cs="Arial"/>
                <w:color w:val="auto"/>
                <w:szCs w:val="24"/>
              </w:rPr>
              <w:t xml:space="preserve">- rozstaw osi – min. </w:t>
            </w:r>
            <w:r>
              <w:rPr>
                <w:rFonts w:cs="Arial"/>
                <w:color w:val="auto"/>
                <w:szCs w:val="24"/>
              </w:rPr>
              <w:t>2900</w:t>
            </w:r>
          </w:p>
        </w:tc>
        <w:tc>
          <w:tcPr>
            <w:tcW w:w="1418" w:type="dxa"/>
          </w:tcPr>
          <w:p w:rsidR="00523CB0" w:rsidRPr="00D606C6" w:rsidRDefault="00523CB0" w:rsidP="00134A5B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Ilość miejsc </w:t>
            </w:r>
            <w:r w:rsidRPr="00292323">
              <w:rPr>
                <w:bCs w:val="0"/>
                <w:color w:val="auto"/>
                <w:szCs w:val="24"/>
              </w:rPr>
              <w:t>siedzących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  <w:r w:rsidRPr="007B1975">
              <w:rPr>
                <w:bCs w:val="0"/>
                <w:color w:val="auto"/>
                <w:szCs w:val="24"/>
                <w:lang w:val="nl-NL"/>
              </w:rPr>
              <w:t>2 miejsca z przodu + 3 miejsca z tyłu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Dopuszczalna masa całkowita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Do </w:t>
            </w:r>
            <w:r w:rsidRPr="0078422B">
              <w:rPr>
                <w:bCs w:val="0"/>
                <w:color w:val="auto"/>
                <w:szCs w:val="24"/>
              </w:rPr>
              <w:t>2750 kg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Silnik</w:t>
            </w:r>
          </w:p>
        </w:tc>
        <w:tc>
          <w:tcPr>
            <w:tcW w:w="6922" w:type="dxa"/>
          </w:tcPr>
          <w:p w:rsidR="00523CB0" w:rsidRPr="00744844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744844">
              <w:rPr>
                <w:rFonts w:cs="Arial"/>
                <w:szCs w:val="24"/>
              </w:rPr>
              <w:t xml:space="preserve">- pojemność silnika: </w:t>
            </w:r>
            <w:r w:rsidRPr="00744844">
              <w:rPr>
                <w:rFonts w:cs="Arial"/>
                <w:color w:val="auto"/>
                <w:szCs w:val="24"/>
              </w:rPr>
              <w:t>min.1400 cm</w:t>
            </w:r>
            <w:r w:rsidRPr="00744844">
              <w:rPr>
                <w:rFonts w:cs="Arial"/>
                <w:color w:val="auto"/>
                <w:szCs w:val="24"/>
                <w:vertAlign w:val="superscript"/>
              </w:rPr>
              <w:t>3</w:t>
            </w:r>
          </w:p>
          <w:p w:rsidR="00523CB0" w:rsidRPr="00744844" w:rsidRDefault="00523CB0" w:rsidP="00A52944">
            <w:pPr>
              <w:rPr>
                <w:rFonts w:cs="Arial"/>
                <w:color w:val="auto"/>
                <w:szCs w:val="24"/>
              </w:rPr>
            </w:pPr>
            <w:r w:rsidRPr="00744844">
              <w:rPr>
                <w:rFonts w:cs="Arial"/>
                <w:color w:val="auto"/>
                <w:szCs w:val="24"/>
              </w:rPr>
              <w:t>- moc silnika min. 1</w:t>
            </w:r>
            <w:r>
              <w:rPr>
                <w:rFonts w:cs="Arial"/>
                <w:color w:val="auto"/>
                <w:szCs w:val="24"/>
              </w:rPr>
              <w:t>05</w:t>
            </w:r>
            <w:r w:rsidRPr="00744844">
              <w:rPr>
                <w:rFonts w:cs="Arial"/>
                <w:color w:val="auto"/>
                <w:szCs w:val="24"/>
              </w:rPr>
              <w:t xml:space="preserve"> KM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744844">
              <w:rPr>
                <w:rFonts w:cs="Arial"/>
                <w:szCs w:val="24"/>
              </w:rPr>
              <w:t xml:space="preserve">- norma emisji spalin </w:t>
            </w:r>
            <w:r w:rsidRPr="000344BA">
              <w:rPr>
                <w:rFonts w:cs="Arial"/>
                <w:color w:val="auto"/>
                <w:szCs w:val="24"/>
              </w:rPr>
              <w:t>Euro 6</w:t>
            </w:r>
          </w:p>
        </w:tc>
        <w:tc>
          <w:tcPr>
            <w:tcW w:w="1418" w:type="dxa"/>
          </w:tcPr>
          <w:p w:rsidR="00523CB0" w:rsidRDefault="00523CB0" w:rsidP="00134A5B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Skrzynia biegów 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Manualna 5/6 biegowa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Zbiornik paliwa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Min. 45 L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Bezpieczeństwo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rFonts w:cs="Arial"/>
                <w:szCs w:val="24"/>
              </w:rPr>
            </w:pPr>
            <w:r w:rsidRPr="007B1975">
              <w:rPr>
                <w:rFonts w:cs="Arial"/>
                <w:szCs w:val="24"/>
              </w:rPr>
              <w:t>Minimum:</w:t>
            </w:r>
          </w:p>
          <w:p w:rsidR="00523CB0" w:rsidRPr="00125333" w:rsidRDefault="00523CB0" w:rsidP="00A52944">
            <w:pPr>
              <w:jc w:val="left"/>
              <w:rPr>
                <w:rFonts w:cs="Arial"/>
                <w:szCs w:val="24"/>
              </w:rPr>
            </w:pPr>
            <w:r w:rsidRPr="00125333">
              <w:rPr>
                <w:rFonts w:cs="Arial"/>
                <w:szCs w:val="24"/>
              </w:rPr>
              <w:t>- poduszka powietrzna kierowcy oraz pasażera</w:t>
            </w:r>
          </w:p>
          <w:p w:rsidR="00523CB0" w:rsidRPr="00125333" w:rsidRDefault="00523CB0" w:rsidP="00A52944">
            <w:pPr>
              <w:jc w:val="left"/>
              <w:rPr>
                <w:rFonts w:cs="Arial"/>
                <w:szCs w:val="24"/>
              </w:rPr>
            </w:pPr>
            <w:r w:rsidRPr="00125333">
              <w:rPr>
                <w:rFonts w:cs="Arial"/>
                <w:szCs w:val="24"/>
              </w:rPr>
              <w:t>- ABS</w:t>
            </w:r>
          </w:p>
          <w:p w:rsidR="00523CB0" w:rsidRPr="00D606C6" w:rsidRDefault="00523CB0" w:rsidP="00A52944">
            <w:pPr>
              <w:jc w:val="left"/>
              <w:rPr>
                <w:rFonts w:cs="Arial"/>
                <w:szCs w:val="24"/>
              </w:rPr>
            </w:pPr>
            <w:r w:rsidRPr="00125333">
              <w:rPr>
                <w:rFonts w:cs="Arial"/>
                <w:szCs w:val="24"/>
              </w:rPr>
              <w:t>- ESP - elektroniczny system stabilizacji toru jazdy</w:t>
            </w:r>
          </w:p>
        </w:tc>
        <w:tc>
          <w:tcPr>
            <w:tcW w:w="1418" w:type="dxa"/>
          </w:tcPr>
          <w:p w:rsidR="00523CB0" w:rsidRPr="00D606C6" w:rsidRDefault="00523CB0" w:rsidP="00134A5B">
            <w:pPr>
              <w:jc w:val="left"/>
              <w:rPr>
                <w:rFonts w:cs="Arial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776FA1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776FA1">
              <w:rPr>
                <w:bCs w:val="0"/>
                <w:color w:val="auto"/>
                <w:szCs w:val="24"/>
              </w:rPr>
              <w:t>Funkcjonalność</w:t>
            </w:r>
          </w:p>
        </w:tc>
        <w:tc>
          <w:tcPr>
            <w:tcW w:w="6922" w:type="dxa"/>
          </w:tcPr>
          <w:p w:rsidR="00523CB0" w:rsidRPr="00EA4463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</w:t>
            </w:r>
            <w:r w:rsidRPr="00EA4463">
              <w:rPr>
                <w:bCs w:val="0"/>
                <w:color w:val="auto"/>
                <w:szCs w:val="24"/>
              </w:rPr>
              <w:t>Boczne tylne drzwi przesuwne</w:t>
            </w:r>
            <w:r>
              <w:rPr>
                <w:bCs w:val="0"/>
                <w:color w:val="auto"/>
                <w:szCs w:val="24"/>
              </w:rPr>
              <w:t>.</w:t>
            </w:r>
          </w:p>
          <w:p w:rsidR="00523CB0" w:rsidRPr="00EA4463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EA4463">
              <w:rPr>
                <w:bCs w:val="0"/>
                <w:color w:val="auto"/>
                <w:szCs w:val="24"/>
              </w:rPr>
              <w:t>- Tylna klapa otwierana do góry</w:t>
            </w:r>
            <w:r>
              <w:rPr>
                <w:bCs w:val="0"/>
                <w:color w:val="auto"/>
                <w:szCs w:val="24"/>
              </w:rPr>
              <w:t>.</w:t>
            </w:r>
          </w:p>
          <w:p w:rsidR="00523CB0" w:rsidRPr="00EA4463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EA4463">
              <w:rPr>
                <w:bCs w:val="0"/>
                <w:color w:val="auto"/>
                <w:szCs w:val="24"/>
              </w:rPr>
              <w:t xml:space="preserve">- </w:t>
            </w:r>
            <w:r w:rsidRPr="00EA4463">
              <w:rPr>
                <w:szCs w:val="24"/>
              </w:rPr>
              <w:t xml:space="preserve">Siedzenia </w:t>
            </w:r>
            <w:r>
              <w:rPr>
                <w:szCs w:val="24"/>
              </w:rPr>
              <w:t>z tyłu</w:t>
            </w:r>
            <w:r w:rsidRPr="00EA4463">
              <w:rPr>
                <w:szCs w:val="24"/>
              </w:rPr>
              <w:t xml:space="preserve"> dzielone i składane z możliwością łatwego i szybkiego demontażu</w:t>
            </w:r>
            <w:r>
              <w:rPr>
                <w:szCs w:val="24"/>
              </w:rPr>
              <w:t>.</w:t>
            </w:r>
          </w:p>
          <w:p w:rsidR="00523CB0" w:rsidRPr="00CF3167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EA4463">
              <w:rPr>
                <w:bCs w:val="0"/>
                <w:color w:val="auto"/>
                <w:szCs w:val="24"/>
              </w:rPr>
              <w:t xml:space="preserve">- </w:t>
            </w:r>
            <w:r w:rsidRPr="00CF3167">
              <w:rPr>
                <w:bCs w:val="0"/>
                <w:color w:val="auto"/>
                <w:szCs w:val="24"/>
              </w:rPr>
              <w:t>Roleta nad przestrzenia bagażową.</w:t>
            </w:r>
          </w:p>
          <w:p w:rsidR="00523CB0" w:rsidRPr="00CF3167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CF3167">
              <w:rPr>
                <w:bCs w:val="0"/>
                <w:color w:val="auto"/>
                <w:szCs w:val="24"/>
              </w:rPr>
              <w:t xml:space="preserve">- </w:t>
            </w:r>
            <w:r w:rsidRPr="00CF3167">
              <w:rPr>
                <w:rFonts w:cs="Arial"/>
                <w:color w:val="auto"/>
                <w:szCs w:val="24"/>
              </w:rPr>
              <w:t>Szyby boczne drugiego rzędu siedzeń, przedziału bagażowego oraz klapy przyciemniane.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Wycieraczka tylnej szyby.</w:t>
            </w:r>
          </w:p>
          <w:p w:rsidR="00523CB0" w:rsidRPr="00E16275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L</w:t>
            </w:r>
            <w:r w:rsidRPr="00E16275">
              <w:rPr>
                <w:rFonts w:cs="Arial"/>
                <w:szCs w:val="24"/>
              </w:rPr>
              <w:t xml:space="preserve">usterka </w:t>
            </w:r>
            <w:r>
              <w:rPr>
                <w:rFonts w:cs="Arial"/>
                <w:szCs w:val="24"/>
              </w:rPr>
              <w:t xml:space="preserve">boczne </w:t>
            </w:r>
            <w:r w:rsidRPr="00E16275">
              <w:rPr>
                <w:rFonts w:cs="Arial"/>
                <w:szCs w:val="24"/>
              </w:rPr>
              <w:t>regulowane elektrycznie, podgrzewane</w:t>
            </w:r>
            <w:r>
              <w:rPr>
                <w:rFonts w:cs="Arial"/>
                <w:szCs w:val="24"/>
              </w:rPr>
              <w:t>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S</w:t>
            </w:r>
            <w:r w:rsidRPr="00E16275">
              <w:rPr>
                <w:rFonts w:cs="Arial"/>
                <w:szCs w:val="24"/>
              </w:rPr>
              <w:t>zyby</w:t>
            </w:r>
            <w:r>
              <w:rPr>
                <w:rFonts w:cs="Arial"/>
                <w:szCs w:val="24"/>
              </w:rPr>
              <w:t xml:space="preserve"> otwieranie</w:t>
            </w:r>
            <w:r w:rsidRPr="00E16275">
              <w:rPr>
                <w:rFonts w:cs="Arial"/>
                <w:szCs w:val="24"/>
              </w:rPr>
              <w:t xml:space="preserve"> elektryczn</w:t>
            </w:r>
            <w:r>
              <w:rPr>
                <w:rFonts w:cs="Arial"/>
                <w:szCs w:val="24"/>
              </w:rPr>
              <w:t>i</w:t>
            </w:r>
            <w:r w:rsidRPr="00E16275">
              <w:rPr>
                <w:rFonts w:cs="Arial"/>
                <w:szCs w:val="24"/>
              </w:rPr>
              <w:t>e</w:t>
            </w:r>
            <w:r>
              <w:rPr>
                <w:rFonts w:cs="Arial"/>
                <w:szCs w:val="24"/>
              </w:rPr>
              <w:t xml:space="preserve"> z przodu.</w:t>
            </w:r>
          </w:p>
          <w:p w:rsidR="00523CB0" w:rsidRPr="00E16275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Wspomaganie kierownicy.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C</w:t>
            </w:r>
            <w:r w:rsidRPr="00E16275">
              <w:rPr>
                <w:rFonts w:cs="Arial"/>
                <w:szCs w:val="24"/>
              </w:rPr>
              <w:t>entralny zamek</w:t>
            </w:r>
            <w:r>
              <w:rPr>
                <w:rFonts w:cs="Arial"/>
                <w:szCs w:val="24"/>
              </w:rPr>
              <w:t xml:space="preserve"> działający z pilota.</w:t>
            </w:r>
          </w:p>
          <w:p w:rsidR="00523CB0" w:rsidRPr="00E16275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K</w:t>
            </w:r>
            <w:r w:rsidRPr="00E16275">
              <w:rPr>
                <w:rFonts w:cs="Arial"/>
                <w:szCs w:val="24"/>
              </w:rPr>
              <w:t>limatyzacja</w:t>
            </w:r>
            <w:r>
              <w:rPr>
                <w:rFonts w:cs="Arial"/>
                <w:szCs w:val="24"/>
              </w:rPr>
              <w:t>.</w:t>
            </w:r>
          </w:p>
          <w:p w:rsidR="00523CB0" w:rsidRPr="00E16275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Czujniki parkowania z tyłu lub kamera cofania.</w:t>
            </w:r>
          </w:p>
          <w:p w:rsidR="00523CB0" w:rsidRPr="00E16275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R</w:t>
            </w:r>
            <w:r w:rsidRPr="00E16275">
              <w:rPr>
                <w:rFonts w:cs="Arial"/>
                <w:szCs w:val="24"/>
              </w:rPr>
              <w:t>adio</w:t>
            </w:r>
            <w:r>
              <w:rPr>
                <w:rFonts w:cs="Arial"/>
                <w:szCs w:val="24"/>
              </w:rPr>
              <w:t xml:space="preserve"> AUX/USB</w:t>
            </w:r>
            <w:r w:rsidRPr="00E16275">
              <w:rPr>
                <w:rFonts w:cs="Arial"/>
                <w:szCs w:val="24"/>
              </w:rPr>
              <w:t xml:space="preserve"> z głośnikami</w:t>
            </w:r>
            <w:r>
              <w:rPr>
                <w:rFonts w:cs="Arial"/>
                <w:szCs w:val="24"/>
              </w:rPr>
              <w:t xml:space="preserve">, bluetooth </w:t>
            </w:r>
            <w:r w:rsidRPr="00CD73FA">
              <w:rPr>
                <w:rFonts w:cs="Arial"/>
                <w:szCs w:val="24"/>
              </w:rPr>
              <w:t>oraz sterowaniem w kierownicy.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 w:rsidRPr="00E16275">
              <w:rPr>
                <w:rFonts w:cs="Arial"/>
                <w:szCs w:val="24"/>
              </w:rPr>
              <w:t xml:space="preserve">- </w:t>
            </w:r>
            <w:r>
              <w:rPr>
                <w:rFonts w:cs="Arial"/>
                <w:szCs w:val="24"/>
              </w:rPr>
              <w:t>A</w:t>
            </w:r>
            <w:r w:rsidRPr="00E16275">
              <w:rPr>
                <w:rFonts w:cs="Arial"/>
                <w:szCs w:val="24"/>
              </w:rPr>
              <w:t>utoalarm</w:t>
            </w:r>
            <w:r>
              <w:rPr>
                <w:rFonts w:cs="Arial"/>
                <w:szCs w:val="24"/>
              </w:rPr>
              <w:t>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I</w:t>
            </w:r>
            <w:r w:rsidRPr="0093680C">
              <w:rPr>
                <w:rFonts w:cs="Arial"/>
                <w:szCs w:val="24"/>
              </w:rPr>
              <w:t>mmobilizer</w:t>
            </w:r>
            <w:r>
              <w:rPr>
                <w:rFonts w:cs="Arial"/>
                <w:szCs w:val="24"/>
              </w:rPr>
              <w:t>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 w:rsidRPr="00EA4463">
              <w:rPr>
                <w:rFonts w:cs="Arial"/>
                <w:szCs w:val="24"/>
              </w:rPr>
              <w:t>- Komputer pokładowy pokazujący min. średnie spalanie</w:t>
            </w:r>
            <w:r>
              <w:rPr>
                <w:rFonts w:cs="Arial"/>
                <w:szCs w:val="24"/>
              </w:rPr>
              <w:t>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Gumowe dywaniki kierowcy oraz przestrzeni pasażerskiej.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Hak holowniczy, demontowalny.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Światła do jazdy dziennej włączane automatycznie.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Światła przeciwmgielne przednie.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- 2 komplety kół na felgach, opony letnie i zimowe.</w:t>
            </w:r>
          </w:p>
          <w:p w:rsidR="00523CB0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Gniazdo zasilania 12V w przestrzeni bagażowej.</w:t>
            </w:r>
          </w:p>
          <w:p w:rsidR="00523CB0" w:rsidRPr="00404431" w:rsidRDefault="00523CB0" w:rsidP="00A5294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Dach na całej długości samochodu wykończony od wewnątrz podsufitką.</w:t>
            </w:r>
          </w:p>
        </w:tc>
        <w:tc>
          <w:tcPr>
            <w:tcW w:w="1418" w:type="dxa"/>
          </w:tcPr>
          <w:p w:rsidR="00523CB0" w:rsidRPr="00404431" w:rsidRDefault="00523CB0" w:rsidP="00A52944">
            <w:pPr>
              <w:rPr>
                <w:rFonts w:cs="Arial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CD73FA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CD73FA">
              <w:rPr>
                <w:rFonts w:cs="Arial"/>
                <w:color w:val="auto"/>
                <w:szCs w:val="24"/>
              </w:rPr>
              <w:t>Zabudowa przedziału ładunkowego</w:t>
            </w:r>
          </w:p>
        </w:tc>
        <w:tc>
          <w:tcPr>
            <w:tcW w:w="6922" w:type="dxa"/>
          </w:tcPr>
          <w:p w:rsidR="00523CB0" w:rsidRPr="00CD73FA" w:rsidRDefault="00523CB0" w:rsidP="00A52944">
            <w:pPr>
              <w:jc w:val="left"/>
              <w:rPr>
                <w:color w:val="auto"/>
              </w:rPr>
            </w:pPr>
            <w:r w:rsidRPr="00CD73FA">
              <w:rPr>
                <w:bCs w:val="0"/>
                <w:color w:val="auto"/>
                <w:szCs w:val="24"/>
              </w:rPr>
              <w:t xml:space="preserve">- </w:t>
            </w:r>
            <w:r w:rsidRPr="00CD73FA">
              <w:rPr>
                <w:color w:val="auto"/>
              </w:rPr>
              <w:t>Lampka oświetlenia przedziału bagażowego</w:t>
            </w:r>
          </w:p>
          <w:p w:rsidR="00523CB0" w:rsidRPr="00CD73FA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 xml:space="preserve">- </w:t>
            </w:r>
            <w:r w:rsidRPr="00CD73FA">
              <w:rPr>
                <w:rFonts w:cs="Arial"/>
                <w:color w:val="auto"/>
                <w:szCs w:val="24"/>
              </w:rPr>
              <w:t xml:space="preserve">Podłoga wzmocniona </w:t>
            </w:r>
            <w:r w:rsidRPr="0078422B">
              <w:rPr>
                <w:rFonts w:cs="Arial"/>
                <w:color w:val="auto"/>
                <w:szCs w:val="24"/>
              </w:rPr>
              <w:t xml:space="preserve">sklejką wodoodporną </w:t>
            </w:r>
            <w:smartTag w:uri="urn:schemas-microsoft-com:office:smarttags" w:element="metricconverter">
              <w:smartTagPr>
                <w:attr w:name="ProductID" w:val="12 mm"/>
              </w:smartTagPr>
              <w:r w:rsidRPr="0078422B">
                <w:rPr>
                  <w:rFonts w:cs="Arial"/>
                  <w:color w:val="auto"/>
                  <w:szCs w:val="24"/>
                </w:rPr>
                <w:t>12 mm</w:t>
              </w:r>
            </w:smartTag>
            <w:r w:rsidRPr="0078422B">
              <w:rPr>
                <w:rFonts w:cs="Arial"/>
                <w:color w:val="auto"/>
                <w:szCs w:val="24"/>
              </w:rPr>
              <w:t xml:space="preserve"> w kolorze szarym, dodatkowo wyposażone w aluminiowe szyny transportowe zafrezowane w podłodze, tak, aby nie wystawały ponad wysokość sklejki, </w:t>
            </w:r>
            <w:r w:rsidRPr="00CD73FA">
              <w:rPr>
                <w:rFonts w:cs="Arial"/>
                <w:color w:val="auto"/>
                <w:szCs w:val="24"/>
              </w:rPr>
              <w:t xml:space="preserve">umieszczone wzdłuż ścian bocznych pojazdu, ok. 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CD73FA">
                <w:rPr>
                  <w:rFonts w:cs="Arial"/>
                  <w:color w:val="auto"/>
                  <w:szCs w:val="24"/>
                </w:rPr>
                <w:t>100 mm</w:t>
              </w:r>
            </w:smartTag>
            <w:r w:rsidRPr="00CD73FA">
              <w:rPr>
                <w:rFonts w:cs="Arial"/>
                <w:color w:val="auto"/>
                <w:szCs w:val="24"/>
              </w:rPr>
              <w:t xml:space="preserve"> od </w:t>
            </w:r>
            <w:r w:rsidRPr="00CD73FA">
              <w:rPr>
                <w:rFonts w:cs="Arial"/>
                <w:color w:val="auto"/>
                <w:szCs w:val="24"/>
              </w:rPr>
              <w:lastRenderedPageBreak/>
              <w:t>nadkoli po obu stronach pojazdu, na 80% długości przestrzeni ładunkowej, or</w:t>
            </w:r>
            <w:r>
              <w:rPr>
                <w:rFonts w:cs="Arial"/>
                <w:color w:val="auto"/>
                <w:szCs w:val="24"/>
              </w:rPr>
              <w:t>az wzdłuż tylnej kanapy i klapy.</w:t>
            </w:r>
          </w:p>
          <w:p w:rsidR="00523CB0" w:rsidRPr="00CD73FA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CD73FA">
              <w:rPr>
                <w:rFonts w:cs="Arial"/>
                <w:color w:val="auto"/>
                <w:szCs w:val="24"/>
              </w:rPr>
              <w:t>- 5 szt. pasów transportowych z grzechotką o długości min. 2 m każdy. Pasy zakończone szybkozłączami pasującymi do szyn transportowych w podłodze.</w:t>
            </w:r>
          </w:p>
          <w:p w:rsidR="00523CB0" w:rsidRPr="00CD73FA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CD73FA">
              <w:rPr>
                <w:rFonts w:cs="Arial"/>
                <w:color w:val="auto"/>
                <w:szCs w:val="24"/>
              </w:rPr>
              <w:t>- Ściany boczne obłożone materiałem zabezpieczającym przed uszkodzeniem blachę zewnętrzną.</w:t>
            </w:r>
          </w:p>
        </w:tc>
        <w:tc>
          <w:tcPr>
            <w:tcW w:w="1418" w:type="dxa"/>
          </w:tcPr>
          <w:p w:rsidR="00523CB0" w:rsidRPr="00CD73FA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CD73FA" w:rsidRDefault="00523CB0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auto"/>
                <w:szCs w:val="24"/>
              </w:rPr>
            </w:pPr>
            <w:r>
              <w:rPr>
                <w:rFonts w:cs="Arial"/>
                <w:color w:val="auto"/>
                <w:szCs w:val="24"/>
              </w:rPr>
              <w:t>Wyposażenie dodatkowe</w:t>
            </w:r>
          </w:p>
        </w:tc>
        <w:tc>
          <w:tcPr>
            <w:tcW w:w="6922" w:type="dxa"/>
          </w:tcPr>
          <w:p w:rsidR="00523CB0" w:rsidRPr="00CD73FA" w:rsidRDefault="00523CB0" w:rsidP="00A52944">
            <w:pPr>
              <w:jc w:val="left"/>
              <w:rPr>
                <w:rFonts w:cs="Arial"/>
                <w:color w:val="auto"/>
                <w:szCs w:val="24"/>
              </w:rPr>
            </w:pPr>
            <w:r w:rsidRPr="00CD73FA">
              <w:rPr>
                <w:rFonts w:cs="Arial"/>
                <w:color w:val="auto"/>
                <w:szCs w:val="24"/>
              </w:rPr>
              <w:t>- Przenośna ch</w:t>
            </w:r>
            <w:r>
              <w:rPr>
                <w:rFonts w:cs="Arial"/>
                <w:color w:val="auto"/>
                <w:szCs w:val="24"/>
              </w:rPr>
              <w:t>łodziarka zasilana z gniazda 12</w:t>
            </w:r>
            <w:r w:rsidRPr="00CD73FA">
              <w:rPr>
                <w:rFonts w:cs="Arial"/>
                <w:color w:val="auto"/>
                <w:szCs w:val="24"/>
              </w:rPr>
              <w:t>V, o pojemności min 50 litrów</w:t>
            </w:r>
          </w:p>
          <w:p w:rsidR="00523CB0" w:rsidRPr="00297749" w:rsidRDefault="00523CB0" w:rsidP="00A52944">
            <w:pPr>
              <w:jc w:val="left"/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 xml:space="preserve">- Gaśnica, podnośnik, klucz do kół, apteczka pierwszej pomocy, trójkąt ostrzegawczy, min. 2 szt. kamizelek odblaskowych. </w:t>
            </w:r>
          </w:p>
        </w:tc>
        <w:tc>
          <w:tcPr>
            <w:tcW w:w="1418" w:type="dxa"/>
          </w:tcPr>
          <w:p w:rsidR="00523CB0" w:rsidRPr="00297749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Warunki ubezpieczenia pojazdu</w:t>
            </w:r>
          </w:p>
        </w:tc>
        <w:tc>
          <w:tcPr>
            <w:tcW w:w="6922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Wykonawca zobowiązany jest do ubezpieczenia </w:t>
            </w:r>
            <w:r w:rsidRPr="00CD73FA">
              <w:rPr>
                <w:color w:val="auto"/>
                <w:szCs w:val="24"/>
              </w:rPr>
              <w:t xml:space="preserve">pojazdu na </w:t>
            </w:r>
            <w:r w:rsidRPr="008A6A24">
              <w:rPr>
                <w:color w:val="auto"/>
                <w:szCs w:val="24"/>
              </w:rPr>
              <w:t>koszt własn</w:t>
            </w:r>
            <w:r>
              <w:rPr>
                <w:color w:val="auto"/>
                <w:szCs w:val="24"/>
              </w:rPr>
              <w:t>y - polisa OC wystawiona na rok czasu</w:t>
            </w:r>
            <w:r w:rsidRPr="008A6A24">
              <w:rPr>
                <w:color w:val="auto"/>
                <w:szCs w:val="24"/>
              </w:rPr>
              <w:t>, liczona od wartości brutto: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Wymagane warunki OC: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- w zakresie określonym ustawą z dnia 22.05.2003r. o ubezpieczeniach obowiązkowych, Ubezpieczeniowym Funduszu Gwarancyjnym i Polskim Biurze Ubezpieczycieli Komunikacyjnych (Dz. U</w:t>
            </w:r>
            <w:r w:rsidRPr="00735724">
              <w:rPr>
                <w:color w:val="auto"/>
                <w:szCs w:val="24"/>
              </w:rPr>
              <w:t>. 124,</w:t>
            </w:r>
            <w:r>
              <w:rPr>
                <w:color w:val="auto"/>
                <w:szCs w:val="24"/>
              </w:rPr>
              <w:t xml:space="preserve"> </w:t>
            </w:r>
            <w:r w:rsidRPr="008A6A24">
              <w:rPr>
                <w:color w:val="auto"/>
                <w:szCs w:val="24"/>
              </w:rPr>
              <w:t>poz</w:t>
            </w:r>
            <w:r>
              <w:rPr>
                <w:color w:val="auto"/>
                <w:szCs w:val="24"/>
              </w:rPr>
              <w:t xml:space="preserve">. </w:t>
            </w:r>
            <w:r w:rsidRPr="008A6A24">
              <w:rPr>
                <w:color w:val="auto"/>
                <w:szCs w:val="24"/>
              </w:rPr>
              <w:t>1152 ze zmianami).</w:t>
            </w:r>
          </w:p>
        </w:tc>
        <w:tc>
          <w:tcPr>
            <w:tcW w:w="1418" w:type="dxa"/>
          </w:tcPr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Wymagana minimalna gwarancja dotycząca pojazdu</w:t>
            </w:r>
          </w:p>
        </w:tc>
        <w:tc>
          <w:tcPr>
            <w:tcW w:w="6922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Gwarancja zgodna z danymi producenta, ale nie krócej niż: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- 24 miesiące gwarancji na części mechaniczne pojazdu</w:t>
            </w:r>
            <w:r>
              <w:rPr>
                <w:color w:val="auto"/>
                <w:szCs w:val="24"/>
              </w:rPr>
              <w:t>;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- 24 miesiące gwarancji na powłoki lakiernicze</w:t>
            </w:r>
            <w:r>
              <w:rPr>
                <w:color w:val="auto"/>
                <w:szCs w:val="24"/>
              </w:rPr>
              <w:t>;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- 72 miesiące gwarancji na perforację elementów nadwozia licząc od daty </w:t>
            </w:r>
            <w:r w:rsidRPr="00140282">
              <w:rPr>
                <w:color w:val="auto"/>
                <w:szCs w:val="24"/>
              </w:rPr>
              <w:t>podpisania protokołu odbioru.</w:t>
            </w:r>
          </w:p>
        </w:tc>
        <w:tc>
          <w:tcPr>
            <w:tcW w:w="1418" w:type="dxa"/>
          </w:tcPr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Wymagania dotyczące serwisu pojazdu</w:t>
            </w:r>
          </w:p>
        </w:tc>
        <w:tc>
          <w:tcPr>
            <w:tcW w:w="6922" w:type="dxa"/>
          </w:tcPr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Wykonawca </w:t>
            </w:r>
            <w:r w:rsidRPr="000344BA">
              <w:rPr>
                <w:color w:val="auto"/>
                <w:szCs w:val="24"/>
              </w:rPr>
              <w:t>winien zapewnić serwis gwarancyjny - autoryzowana stacja serwisowa znajdująca się w każdym województwie na terenie Polski.</w:t>
            </w:r>
          </w:p>
        </w:tc>
        <w:tc>
          <w:tcPr>
            <w:tcW w:w="1418" w:type="dxa"/>
          </w:tcPr>
          <w:p w:rsidR="00523CB0" w:rsidRPr="008A6A24" w:rsidRDefault="00523CB0" w:rsidP="00A52944">
            <w:pPr>
              <w:rPr>
                <w:color w:val="auto"/>
                <w:szCs w:val="24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Wymagana dokumentacja pojazdu</w:t>
            </w:r>
          </w:p>
        </w:tc>
        <w:tc>
          <w:tcPr>
            <w:tcW w:w="6922" w:type="dxa"/>
          </w:tcPr>
          <w:p w:rsidR="00523CB0" w:rsidRPr="00CD73FA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1</w:t>
            </w:r>
            <w:r w:rsidRPr="00CD73FA">
              <w:rPr>
                <w:color w:val="auto"/>
                <w:szCs w:val="24"/>
              </w:rPr>
              <w:t>. Pojazd będzie zarejestrowany na odbiorców końcowych na koszt Wykonawcy.</w:t>
            </w:r>
          </w:p>
          <w:p w:rsidR="00523CB0" w:rsidRPr="00CD73FA" w:rsidRDefault="00523CB0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 xml:space="preserve">2. W dniu dostarczenia </w:t>
            </w:r>
            <w:r>
              <w:rPr>
                <w:color w:val="auto"/>
                <w:szCs w:val="24"/>
              </w:rPr>
              <w:t>odbiorcom końcowym pojazdów</w:t>
            </w:r>
            <w:r w:rsidRPr="00CD73FA">
              <w:rPr>
                <w:color w:val="auto"/>
                <w:szCs w:val="24"/>
              </w:rPr>
              <w:t xml:space="preserve"> Wykonawca dostarczy:</w:t>
            </w:r>
          </w:p>
          <w:p w:rsidR="00523CB0" w:rsidRPr="00CD73FA" w:rsidRDefault="00523CB0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>a) dokumenty potwierdzające rejestrację pojazdu oraz przyczepki: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karta pojazdu,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rejestracji.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b) kartę gwarancyjną wraz z listą ASO.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c) </w:t>
            </w:r>
            <w:r w:rsidRPr="000344BA">
              <w:rPr>
                <w:color w:val="auto"/>
                <w:szCs w:val="24"/>
              </w:rPr>
              <w:t xml:space="preserve">instrukcję obsługi pojazdu oraz przyczepki w języku </w:t>
            </w:r>
            <w:r w:rsidRPr="008A6A24">
              <w:rPr>
                <w:color w:val="auto"/>
                <w:szCs w:val="24"/>
              </w:rPr>
              <w:t>polskim.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d) polis</w:t>
            </w:r>
            <w:r>
              <w:rPr>
                <w:color w:val="auto"/>
                <w:szCs w:val="24"/>
              </w:rPr>
              <w:t>ę</w:t>
            </w:r>
            <w:r w:rsidRPr="008A6A24">
              <w:rPr>
                <w:color w:val="auto"/>
                <w:szCs w:val="24"/>
              </w:rPr>
              <w:t xml:space="preserve"> OC</w:t>
            </w:r>
            <w:r>
              <w:rPr>
                <w:color w:val="auto"/>
                <w:szCs w:val="24"/>
              </w:rPr>
              <w:t xml:space="preserve"> (opłaconą na rok czasu.)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e) inne wymagane prawem dokumenty pojazdu</w:t>
            </w:r>
            <w:r>
              <w:rPr>
                <w:color w:val="auto"/>
                <w:szCs w:val="24"/>
              </w:rPr>
              <w:t>,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f) wykonanie </w:t>
            </w:r>
            <w:r w:rsidRPr="008A6A24">
              <w:rPr>
                <w:color w:val="auto"/>
                <w:szCs w:val="24"/>
              </w:rPr>
              <w:t xml:space="preserve">badań technicznych po adaptacji </w:t>
            </w:r>
            <w:r>
              <w:rPr>
                <w:color w:val="auto"/>
                <w:szCs w:val="24"/>
              </w:rPr>
              <w:t>pojazdu</w:t>
            </w:r>
            <w:r w:rsidRPr="008A6A24">
              <w:rPr>
                <w:color w:val="auto"/>
                <w:szCs w:val="24"/>
              </w:rPr>
              <w:t xml:space="preserve"> na potrzeby mobilne</w:t>
            </w:r>
            <w:r>
              <w:rPr>
                <w:color w:val="auto"/>
                <w:szCs w:val="24"/>
              </w:rPr>
              <w:t>j</w:t>
            </w:r>
            <w:r w:rsidRPr="008A6A24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stacji monitoringu powietrza</w:t>
            </w:r>
            <w:r w:rsidRPr="008A6A24">
              <w:rPr>
                <w:color w:val="auto"/>
                <w:szCs w:val="24"/>
              </w:rPr>
              <w:t xml:space="preserve"> (jeżeli są wymagane) - wykonane na koszt Wykonawcy</w:t>
            </w:r>
            <w:r>
              <w:rPr>
                <w:color w:val="auto"/>
                <w:szCs w:val="24"/>
              </w:rPr>
              <w:t>.</w:t>
            </w:r>
            <w:r w:rsidRPr="008A6A24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85CF8" w:rsidTr="00585CF8">
        <w:trPr>
          <w:trHeight w:val="590"/>
        </w:trPr>
        <w:tc>
          <w:tcPr>
            <w:tcW w:w="10349" w:type="dxa"/>
            <w:gridSpan w:val="3"/>
            <w:vAlign w:val="center"/>
          </w:tcPr>
          <w:p w:rsidR="00585CF8" w:rsidRPr="00585CF8" w:rsidRDefault="00585CF8" w:rsidP="001715A4">
            <w:pPr>
              <w:pStyle w:val="Akapitzlist"/>
              <w:numPr>
                <w:ilvl w:val="3"/>
                <w:numId w:val="82"/>
              </w:numPr>
              <w:ind w:left="744" w:hanging="426"/>
              <w:jc w:val="left"/>
              <w:rPr>
                <w:b/>
                <w:szCs w:val="24"/>
              </w:rPr>
            </w:pPr>
            <w:r w:rsidRPr="00585CF8">
              <w:rPr>
                <w:rFonts w:cs="Arial"/>
                <w:b/>
                <w:szCs w:val="24"/>
              </w:rPr>
              <w:t>Mobilny kontener pomiarowy zamontowany na przyczepce wraz z wyposażeniem</w:t>
            </w:r>
          </w:p>
        </w:tc>
      </w:tr>
      <w:tr w:rsidR="00523CB0" w:rsidTr="00585CF8">
        <w:tc>
          <w:tcPr>
            <w:tcW w:w="2009" w:type="dxa"/>
          </w:tcPr>
          <w:p w:rsidR="00523CB0" w:rsidRPr="00386F8D" w:rsidRDefault="00523CB0" w:rsidP="00A5294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4"/>
              </w:rPr>
            </w:pPr>
            <w:r w:rsidRPr="00386F8D">
              <w:rPr>
                <w:rFonts w:cs="Arial"/>
                <w:b/>
                <w:szCs w:val="24"/>
              </w:rPr>
              <w:t>Opis</w:t>
            </w:r>
          </w:p>
        </w:tc>
        <w:tc>
          <w:tcPr>
            <w:tcW w:w="6922" w:type="dxa"/>
          </w:tcPr>
          <w:p w:rsidR="00523CB0" w:rsidRPr="00386F8D" w:rsidRDefault="00523CB0" w:rsidP="00D14846">
            <w:pPr>
              <w:jc w:val="center"/>
              <w:rPr>
                <w:b/>
                <w:bCs w:val="0"/>
                <w:color w:val="auto"/>
                <w:szCs w:val="24"/>
              </w:rPr>
            </w:pPr>
            <w:r w:rsidRPr="00386F8D">
              <w:rPr>
                <w:b/>
                <w:bCs w:val="0"/>
                <w:color w:val="auto"/>
                <w:szCs w:val="24"/>
              </w:rPr>
              <w:t>Warunki minimalne</w:t>
            </w:r>
          </w:p>
        </w:tc>
        <w:tc>
          <w:tcPr>
            <w:tcW w:w="1418" w:type="dxa"/>
          </w:tcPr>
          <w:p w:rsidR="00523CB0" w:rsidRPr="00386F8D" w:rsidRDefault="00D14846" w:rsidP="00D14846">
            <w:pPr>
              <w:jc w:val="left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Ogólne </w:t>
            </w:r>
          </w:p>
        </w:tc>
        <w:tc>
          <w:tcPr>
            <w:tcW w:w="6922" w:type="dxa"/>
          </w:tcPr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Producent</w:t>
            </w:r>
          </w:p>
          <w:p w:rsidR="00523CB0" w:rsidRPr="00D606C6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lastRenderedPageBreak/>
              <w:t>Fabrycznie nowy z produkcji seryjnej, rok produkcji nie wcześniej niż 201</w:t>
            </w:r>
            <w:r>
              <w:rPr>
                <w:bCs w:val="0"/>
                <w:color w:val="auto"/>
                <w:szCs w:val="24"/>
              </w:rPr>
              <w:t>8</w:t>
            </w:r>
            <w:r w:rsidRPr="00D606C6">
              <w:rPr>
                <w:bCs w:val="0"/>
                <w:color w:val="auto"/>
                <w:szCs w:val="24"/>
              </w:rPr>
              <w:t xml:space="preserve"> r.</w:t>
            </w:r>
          </w:p>
          <w:p w:rsidR="00523CB0" w:rsidRPr="00CD73FA" w:rsidRDefault="00523CB0" w:rsidP="00B31847">
            <w:pPr>
              <w:rPr>
                <w:color w:val="auto"/>
              </w:rPr>
            </w:pPr>
            <w:r w:rsidRPr="00CD73FA">
              <w:rPr>
                <w:color w:val="auto"/>
              </w:rPr>
              <w:t>Kontener</w:t>
            </w:r>
            <w:r w:rsidRPr="00BD6954">
              <w:rPr>
                <w:color w:val="auto"/>
              </w:rPr>
              <w:t xml:space="preserve"> dostosowany do transportu na przyczepce </w:t>
            </w:r>
            <w:r w:rsidRPr="00CD73FA">
              <w:rPr>
                <w:color w:val="auto"/>
              </w:rPr>
              <w:t>o dmc 750 kg.</w:t>
            </w:r>
          </w:p>
        </w:tc>
        <w:tc>
          <w:tcPr>
            <w:tcW w:w="1418" w:type="dxa"/>
          </w:tcPr>
          <w:p w:rsidR="00523CB0" w:rsidRPr="00CD73FA" w:rsidRDefault="00523CB0" w:rsidP="00A52944">
            <w:pPr>
              <w:rPr>
                <w:color w:val="auto"/>
              </w:rPr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Wymiary</w:t>
            </w:r>
          </w:p>
        </w:tc>
        <w:tc>
          <w:tcPr>
            <w:tcW w:w="6922" w:type="dxa"/>
          </w:tcPr>
          <w:p w:rsidR="00523CB0" w:rsidRPr="000344BA" w:rsidRDefault="00523CB0" w:rsidP="00A52944">
            <w:pPr>
              <w:rPr>
                <w:color w:val="auto"/>
              </w:rPr>
            </w:pPr>
            <w:r w:rsidRPr="0054668E">
              <w:t>Szerokość zewnętrzna</w:t>
            </w:r>
            <w:r w:rsidRPr="000344BA">
              <w:rPr>
                <w:color w:val="auto"/>
              </w:rPr>
              <w:t>: od 1,20 m do 1,30 m</w:t>
            </w:r>
          </w:p>
          <w:p w:rsidR="00523CB0" w:rsidRPr="000344BA" w:rsidRDefault="00523CB0" w:rsidP="00A52944">
            <w:pPr>
              <w:rPr>
                <w:color w:val="auto"/>
              </w:rPr>
            </w:pPr>
            <w:r w:rsidRPr="000344BA">
              <w:rPr>
                <w:color w:val="auto"/>
              </w:rPr>
              <w:t xml:space="preserve">Długość zewnętrzna: od 2,00 m do </w:t>
            </w:r>
            <w:smartTag w:uri="urn:schemas-microsoft-com:office:smarttags" w:element="metricconverter">
              <w:smartTagPr>
                <w:attr w:name="ProductID" w:val="2,20 m"/>
              </w:smartTagPr>
              <w:r w:rsidRPr="000344BA">
                <w:rPr>
                  <w:color w:val="auto"/>
                </w:rPr>
                <w:t>2,20 m</w:t>
              </w:r>
            </w:smartTag>
          </w:p>
          <w:p w:rsidR="00523CB0" w:rsidRPr="009D1CBD" w:rsidRDefault="00523CB0" w:rsidP="00A52944">
            <w:pPr>
              <w:snapToGrid w:val="0"/>
            </w:pPr>
            <w:r w:rsidRPr="000344BA">
              <w:rPr>
                <w:color w:val="auto"/>
              </w:rPr>
              <w:t>Wysokość zewnętrzna: od 1,60 m, do 1,80 m</w:t>
            </w:r>
          </w:p>
        </w:tc>
        <w:tc>
          <w:tcPr>
            <w:tcW w:w="1418" w:type="dxa"/>
          </w:tcPr>
          <w:p w:rsidR="00523CB0" w:rsidRPr="009D1CBD" w:rsidRDefault="00523CB0" w:rsidP="00523CB0">
            <w:pPr>
              <w:snapToGrid w:val="0"/>
            </w:pPr>
          </w:p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Instalacja elektryczna</w:t>
            </w:r>
          </w:p>
        </w:tc>
        <w:tc>
          <w:tcPr>
            <w:tcW w:w="6922" w:type="dxa"/>
          </w:tcPr>
          <w:p w:rsidR="00523CB0" w:rsidRPr="0054668E" w:rsidRDefault="00523CB0" w:rsidP="00A52944">
            <w:pPr>
              <w:snapToGrid w:val="0"/>
            </w:pPr>
            <w:r w:rsidRPr="0054668E">
              <w:t>Instalacja elektryczna trójfazowa typu TN-C-S: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wyłącznik różnicowo prądowy</w:t>
            </w:r>
            <w:r>
              <w:t>;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zabezpieczenia obwodów poprzez zabezpieczenia nadmiarowo – prądowe</w:t>
            </w:r>
            <w:r>
              <w:t>;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System automatycznie rozłączający zasilanie urządzeń pomiarowych w przypadku przekroczenia wewnątrz kontenera temperatur progowych zadanych przez użytkownika</w:t>
            </w:r>
            <w:r>
              <w:t>;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oświetlenie ledowe rozmieszczone równomiernie na powierzchni sufitu z włącznikiem bezpośrednio przy drzwiach</w:t>
            </w:r>
            <w:r>
              <w:t>;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min. 8 gniazd wewnątrz kontenera rozłożonych w części posadowienia aparatury pomiarowej</w:t>
            </w:r>
            <w:r>
              <w:t>;</w:t>
            </w:r>
          </w:p>
          <w:p w:rsidR="00523CB0" w:rsidRPr="00BD6954" w:rsidRDefault="00523CB0" w:rsidP="00A52944">
            <w:pPr>
              <w:numPr>
                <w:ilvl w:val="0"/>
                <w:numId w:val="20"/>
              </w:numPr>
              <w:suppressAutoHyphens/>
              <w:rPr>
                <w:color w:val="auto"/>
              </w:rPr>
            </w:pPr>
            <w:r w:rsidRPr="00BD6954">
              <w:rPr>
                <w:color w:val="auto"/>
              </w:rPr>
              <w:t>osobne obwody dla:</w:t>
            </w:r>
          </w:p>
          <w:p w:rsidR="00523CB0" w:rsidRPr="0054668E" w:rsidRDefault="00523CB0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aparatury pomiarowej</w:t>
            </w:r>
            <w:r>
              <w:t>,</w:t>
            </w:r>
          </w:p>
          <w:p w:rsidR="00523CB0" w:rsidRPr="0054668E" w:rsidRDefault="00523CB0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instalacji ogrzewania i klimatyzacji</w:t>
            </w:r>
            <w:r>
              <w:t>,</w:t>
            </w:r>
          </w:p>
          <w:p w:rsidR="00523CB0" w:rsidRPr="0054668E" w:rsidRDefault="00523CB0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gniazd wewnętrznych</w:t>
            </w:r>
            <w:r>
              <w:t>,</w:t>
            </w:r>
          </w:p>
          <w:p w:rsidR="00523CB0" w:rsidRPr="0054668E" w:rsidRDefault="00523CB0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oświetlenia</w:t>
            </w:r>
            <w:r>
              <w:t>,</w:t>
            </w:r>
          </w:p>
          <w:p w:rsidR="00523CB0" w:rsidRPr="0054668E" w:rsidRDefault="00523CB0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instalacji alarmowej</w:t>
            </w:r>
            <w:r>
              <w:t>;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uziemienie kontenera</w:t>
            </w:r>
            <w:r>
              <w:t>.</w:t>
            </w:r>
          </w:p>
          <w:p w:rsidR="00523CB0" w:rsidRPr="00923BA9" w:rsidRDefault="00523CB0" w:rsidP="00A52944">
            <w:pPr>
              <w:rPr>
                <w:color w:val="auto"/>
              </w:rPr>
            </w:pPr>
            <w:r w:rsidRPr="00923BA9">
              <w:rPr>
                <w:color w:val="auto"/>
              </w:rPr>
              <w:t>Wraz z dostarczonym kontenere</w:t>
            </w:r>
            <w:r>
              <w:rPr>
                <w:color w:val="auto"/>
              </w:rPr>
              <w:t xml:space="preserve">m odbiorcy końcowi otrzymają </w:t>
            </w:r>
            <w:r w:rsidRPr="00923BA9">
              <w:rPr>
                <w:color w:val="auto"/>
              </w:rPr>
              <w:t>schemat instalacji elektrycznej</w:t>
            </w:r>
            <w:r>
              <w:rPr>
                <w:color w:val="auto"/>
              </w:rPr>
              <w:t>.</w:t>
            </w:r>
          </w:p>
          <w:p w:rsidR="00523CB0" w:rsidRDefault="00523CB0" w:rsidP="00503D77">
            <w:r w:rsidRPr="0054668E">
              <w:t>Wszystkie elementy instalacji zgodne z polskimi przepisami i standardami.</w:t>
            </w:r>
          </w:p>
          <w:p w:rsidR="00523CB0" w:rsidRPr="0054668E" w:rsidRDefault="00523CB0" w:rsidP="00585CF8">
            <w:pPr>
              <w:jc w:val="left"/>
            </w:pPr>
            <w:r>
              <w:t xml:space="preserve">Podpięcie zasilania poprzez kabel trójfazowy zakończony wtyczką 16A. Możliwość podpięcia kontenera poprzez kabel jednofazowy (możliwość podpięcia klimatyzacji i aparatury pomiarowej na 2 przedłużaczach jednofazowych). </w:t>
            </w:r>
          </w:p>
        </w:tc>
        <w:tc>
          <w:tcPr>
            <w:tcW w:w="1418" w:type="dxa"/>
          </w:tcPr>
          <w:p w:rsidR="00523CB0" w:rsidRPr="0054668E" w:rsidRDefault="00523CB0" w:rsidP="00A52944"/>
        </w:tc>
      </w:tr>
      <w:tr w:rsidR="00523CB0" w:rsidTr="00585CF8"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Konstrukcja</w:t>
            </w:r>
          </w:p>
        </w:tc>
        <w:tc>
          <w:tcPr>
            <w:tcW w:w="6922" w:type="dxa"/>
          </w:tcPr>
          <w:p w:rsidR="00523CB0" w:rsidRPr="0054668E" w:rsidRDefault="00523CB0" w:rsidP="00A52944">
            <w:r w:rsidRPr="0054668E">
              <w:t xml:space="preserve">Konstrukcja kontenera stalowa, samonośna, ocynkowana, skręcana z profili, </w:t>
            </w:r>
            <w:r w:rsidRPr="000B6E55">
              <w:rPr>
                <w:color w:val="auto"/>
              </w:rPr>
              <w:t>wyposażona w 4 uchwyty stalowe skręcone z konstrukcją nośną kontenera umieszczone w górnych narożnikach kontenera, do przenoszenia kontenera przy pomocy dźwigu.</w:t>
            </w:r>
          </w:p>
          <w:p w:rsidR="00523CB0" w:rsidRPr="0054668E" w:rsidRDefault="00523CB0" w:rsidP="00A52944">
            <w:r w:rsidRPr="0054668E">
              <w:t xml:space="preserve">Ściany i dach wypełnione min.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54668E">
                <w:t>60 mm</w:t>
              </w:r>
            </w:smartTag>
            <w:r w:rsidRPr="0054668E">
              <w:t xml:space="preserve"> materiałem termoizolacyjnym (wełną mineralną lub styropianem). Dach i ściany malowane na biało (wewnątrz i na zewnątrz).</w:t>
            </w:r>
          </w:p>
          <w:p w:rsidR="00523CB0" w:rsidRPr="0054668E" w:rsidRDefault="00523CB0" w:rsidP="00A52944">
            <w:r w:rsidRPr="0054668E">
              <w:t xml:space="preserve">Podłoga izolowana od spodu, materiałem o grubości min.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54668E">
                <w:t>60 mm</w:t>
              </w:r>
            </w:smartTag>
            <w:r w:rsidRPr="0054668E">
              <w:t>. Od wewnątrz wykładzina PCV antyelektrostatyczna pozwalająca</w:t>
            </w:r>
            <w:r>
              <w:t xml:space="preserve"> na łatwe utrzymanie czystości.</w:t>
            </w:r>
          </w:p>
          <w:p w:rsidR="00523CB0" w:rsidRPr="0054668E" w:rsidRDefault="00523CB0" w:rsidP="00A52944">
            <w:r w:rsidRPr="0054668E">
              <w:t>Konstrukcja kontenerów winna być wodoszczelna i pyłoszczelna.</w:t>
            </w:r>
          </w:p>
          <w:p w:rsidR="00523CB0" w:rsidRPr="00DC2C00" w:rsidRDefault="00523CB0" w:rsidP="00A52944">
            <w:pPr>
              <w:rPr>
                <w:color w:val="auto"/>
              </w:rPr>
            </w:pPr>
            <w:r w:rsidRPr="0054668E">
              <w:t>Kontene</w:t>
            </w:r>
            <w:r>
              <w:t>r ma być dostarczony w całości.</w:t>
            </w:r>
          </w:p>
          <w:p w:rsidR="00523CB0" w:rsidRPr="00CD73FA" w:rsidRDefault="00523CB0" w:rsidP="00A52944">
            <w:pPr>
              <w:jc w:val="left"/>
              <w:rPr>
                <w:color w:val="auto"/>
              </w:rPr>
            </w:pPr>
            <w:r w:rsidRPr="00CD73FA">
              <w:rPr>
                <w:color w:val="auto"/>
              </w:rPr>
              <w:t>Dostęp do kontenera przez drzwi zamontowane w przedniej i bocznej ścianie:</w:t>
            </w:r>
          </w:p>
          <w:p w:rsidR="00523CB0" w:rsidRPr="00CD73FA" w:rsidRDefault="00523CB0" w:rsidP="00A52944">
            <w:pPr>
              <w:numPr>
                <w:ilvl w:val="0"/>
                <w:numId w:val="20"/>
              </w:numPr>
              <w:suppressAutoHyphens/>
              <w:rPr>
                <w:color w:val="auto"/>
              </w:rPr>
            </w:pPr>
            <w:r w:rsidRPr="00CD73FA">
              <w:rPr>
                <w:color w:val="auto"/>
              </w:rPr>
              <w:t>Zapewniony dostęp z 2 stron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Stalowe, ocieplone w kolorze białym.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>
              <w:t>Po d</w:t>
            </w:r>
            <w:r w:rsidRPr="0054668E">
              <w:t xml:space="preserve">wa zamki patentowe </w:t>
            </w:r>
          </w:p>
          <w:p w:rsidR="00523CB0" w:rsidRPr="0054668E" w:rsidRDefault="00523CB0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lastRenderedPageBreak/>
              <w:t>Daszek osłonowy nad drzwiami</w:t>
            </w:r>
          </w:p>
        </w:tc>
        <w:tc>
          <w:tcPr>
            <w:tcW w:w="1418" w:type="dxa"/>
          </w:tcPr>
          <w:p w:rsidR="00523CB0" w:rsidRPr="0054668E" w:rsidRDefault="00523CB0" w:rsidP="00585CF8">
            <w:pPr>
              <w:suppressAutoHyphens/>
              <w:ind w:left="360"/>
            </w:pPr>
          </w:p>
        </w:tc>
      </w:tr>
      <w:tr w:rsidR="00523CB0" w:rsidTr="00585CF8">
        <w:tc>
          <w:tcPr>
            <w:tcW w:w="2009" w:type="dxa"/>
          </w:tcPr>
          <w:p w:rsidR="00523CB0" w:rsidRDefault="00B31847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 w:rsidRPr="00BD6954">
              <w:rPr>
                <w:rFonts w:cs="Arial"/>
                <w:color w:val="auto"/>
                <w:szCs w:val="24"/>
              </w:rPr>
              <w:t>Funkc</w:t>
            </w:r>
            <w:r w:rsidR="00BD6954" w:rsidRPr="00BD6954">
              <w:rPr>
                <w:rFonts w:cs="Arial"/>
                <w:color w:val="auto"/>
                <w:szCs w:val="24"/>
              </w:rPr>
              <w:t>j</w:t>
            </w:r>
            <w:r w:rsidRPr="00BD6954">
              <w:rPr>
                <w:rFonts w:cs="Arial"/>
                <w:color w:val="auto"/>
                <w:szCs w:val="24"/>
              </w:rPr>
              <w:t>onalność</w:t>
            </w:r>
          </w:p>
        </w:tc>
        <w:tc>
          <w:tcPr>
            <w:tcW w:w="6922" w:type="dxa"/>
          </w:tcPr>
          <w:p w:rsidR="00523CB0" w:rsidRPr="0054668E" w:rsidRDefault="00523CB0" w:rsidP="00A52944">
            <w:pPr>
              <w:jc w:val="left"/>
            </w:pPr>
            <w:r>
              <w:t xml:space="preserve">1) </w:t>
            </w:r>
            <w:r w:rsidRPr="0054668E">
              <w:t xml:space="preserve">Klimatyzator pozwalający na regulację temperatury +/– </w:t>
            </w:r>
            <w:smartTag w:uri="urn:schemas-microsoft-com:office:smarttags" w:element="metricconverter">
              <w:smartTagPr>
                <w:attr w:name="ProductID" w:val="2ﾰC"/>
              </w:smartTagPr>
              <w:r w:rsidRPr="0054668E">
                <w:t>2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 xml:space="preserve"> utrzymujący temperaturę wewnątrz kontenera na poziomie </w:t>
            </w:r>
            <w:smartTag w:uri="urn:schemas-microsoft-com:office:smarttags" w:element="metricconverter">
              <w:smartTagPr>
                <w:attr w:name="ProductID" w:val="ƜČ뇐ヺ툄ミ"/>
              </w:smartTagPr>
              <w:r w:rsidRPr="0054668E">
                <w:t>21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 xml:space="preserve"> o wydajności chłodzenia min. 2,4 kW</w:t>
            </w:r>
            <w:r>
              <w:t>.</w:t>
            </w:r>
          </w:p>
          <w:p w:rsidR="00523CB0" w:rsidRPr="007131E4" w:rsidRDefault="00523CB0" w:rsidP="00A52944">
            <w:pPr>
              <w:jc w:val="left"/>
              <w:rPr>
                <w:color w:val="auto"/>
              </w:rPr>
            </w:pPr>
            <w:r w:rsidRPr="007131E4">
              <w:rPr>
                <w:color w:val="auto"/>
              </w:rPr>
              <w:t>Żaden element klimatyzatora nie może wystawać poza obręb bocznych krawędzi</w:t>
            </w:r>
            <w:r>
              <w:rPr>
                <w:color w:val="auto"/>
              </w:rPr>
              <w:t xml:space="preserve"> </w:t>
            </w:r>
            <w:r w:rsidRPr="007131E4">
              <w:rPr>
                <w:color w:val="auto"/>
              </w:rPr>
              <w:t>(dłuższych ścian) kontenera. Nie dopuszcza się montażu elementów kl</w:t>
            </w:r>
            <w:r>
              <w:rPr>
                <w:color w:val="auto"/>
              </w:rPr>
              <w:t>imatyzatora na dachu kontenera.</w:t>
            </w:r>
          </w:p>
          <w:p w:rsidR="00523CB0" w:rsidRPr="0054668E" w:rsidRDefault="00523CB0" w:rsidP="00A52944">
            <w:pPr>
              <w:jc w:val="left"/>
            </w:pPr>
            <w:r>
              <w:t xml:space="preserve">2) </w:t>
            </w:r>
            <w:r w:rsidRPr="0054668E">
              <w:t>Grzejnik elektryczny o mocy min 2kW sterowany z jednego sterownika z klimatyzatorem - zainstalowany na ścianie wewnątrz kontenera.</w:t>
            </w:r>
          </w:p>
          <w:p w:rsidR="00523CB0" w:rsidRPr="0054668E" w:rsidRDefault="00523CB0" w:rsidP="00A52944">
            <w:pPr>
              <w:jc w:val="left"/>
            </w:pPr>
            <w:r w:rsidRPr="0054668E">
              <w:t>Zintegrowana instalacja automatycznego grzania i klimatyzacji pozwalająca na ogrzewanie i chłodzenie kontenera przy temperaturach zewnętrznych</w:t>
            </w:r>
            <w:r>
              <w:t xml:space="preserve"> od</w:t>
            </w:r>
            <w:r w:rsidRPr="0054668E">
              <w:t xml:space="preserve"> </w:t>
            </w:r>
            <w:r>
              <w:t>-</w:t>
            </w:r>
            <w:r w:rsidRPr="0054668E">
              <w:t>35</w:t>
            </w:r>
            <w:r w:rsidRPr="006E620E">
              <w:t>°</w:t>
            </w:r>
            <w:r w:rsidRPr="0054668E">
              <w:t>C do +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54668E">
                <w:t>40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>.</w:t>
            </w:r>
          </w:p>
          <w:p w:rsidR="00523CB0" w:rsidRPr="0054668E" w:rsidRDefault="00523CB0" w:rsidP="00A52944">
            <w:pPr>
              <w:jc w:val="left"/>
            </w:pPr>
            <w:r w:rsidRPr="0054668E">
              <w:t>Osłonięte szczeliny wentylacyjne pozwalające na swobodną wymianę powietrza.</w:t>
            </w:r>
          </w:p>
          <w:p w:rsidR="00523CB0" w:rsidRPr="0054668E" w:rsidRDefault="00523CB0" w:rsidP="00A52944">
            <w:r>
              <w:t xml:space="preserve">3) </w:t>
            </w:r>
            <w:r w:rsidRPr="0054668E">
              <w:t xml:space="preserve">Układ poboru próby spełniający wymagania norm </w:t>
            </w:r>
            <w:r w:rsidRPr="0054668E">
              <w:rPr>
                <w:szCs w:val="24"/>
              </w:rPr>
              <w:t>EN 14211:201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14212:201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14625:201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14626:201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14662-3:201</w:t>
            </w:r>
            <w:r>
              <w:rPr>
                <w:szCs w:val="24"/>
              </w:rPr>
              <w:t>5</w:t>
            </w:r>
            <w:r w:rsidRPr="0054668E">
              <w:t xml:space="preserve"> a w szczególności: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Ma zapobiegać dostawaniu się wody do systemu poboru próby,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Kołnierz ze stali nierdzewnej na przejściu przez dach zapobiegający przeciekom</w:t>
            </w:r>
            <w:r>
              <w:t>,</w:t>
            </w:r>
          </w:p>
          <w:p w:rsidR="00523CB0" w:rsidRPr="000344BA" w:rsidRDefault="00523CB0" w:rsidP="00A52944">
            <w:pPr>
              <w:jc w:val="left"/>
              <w:rPr>
                <w:color w:val="auto"/>
              </w:rPr>
            </w:pPr>
            <w:r w:rsidRPr="0054668E">
              <w:t xml:space="preserve">- Wykonany z </w:t>
            </w:r>
            <w:r w:rsidRPr="000344BA">
              <w:rPr>
                <w:color w:val="auto"/>
              </w:rPr>
              <w:t>materiałów inertnych określonych w w/w normach (szkło borokrzemowe lub równoważny),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Przezroczysty i tak zbudowany, aby po wejściu do stacji można było łatwo sprawdzić stan zabrudzenia manifoldu bez demontażu</w:t>
            </w:r>
            <w:r>
              <w:t xml:space="preserve"> całości</w:t>
            </w:r>
            <w:r w:rsidRPr="0054668E">
              <w:t xml:space="preserve"> lub jego części,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Łatwo rozbieralny,</w:t>
            </w:r>
          </w:p>
          <w:p w:rsidR="00523CB0" w:rsidRPr="0054668E" w:rsidRDefault="00523CB0" w:rsidP="00A52944">
            <w:pPr>
              <w:jc w:val="left"/>
            </w:pPr>
            <w:r w:rsidRPr="0054668E">
              <w:t xml:space="preserve">- Ma posiadać czujnik przepływu informujący o przepływie w manifoldzie (na lokalnym wyświetlaczu) z </w:t>
            </w:r>
            <w:r>
              <w:t>możliwością podłączenia do data</w:t>
            </w:r>
            <w:r w:rsidRPr="0054668E">
              <w:t>loggera,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Wentylator/system wydmuchujący powietrze z manifoldu na zewnątrz,</w:t>
            </w:r>
          </w:p>
          <w:p w:rsidR="00523CB0" w:rsidRPr="0054668E" w:rsidRDefault="00523CB0" w:rsidP="00A52944">
            <w:pPr>
              <w:jc w:val="left"/>
            </w:pPr>
            <w:r w:rsidRPr="0054668E">
              <w:t xml:space="preserve">- Wlot manifoldu ok. 0,7 </w:t>
            </w:r>
            <w:smartTag w:uri="urn:schemas-microsoft-com:office:smarttags" w:element="metricconverter">
              <w:smartTagPr>
                <w:attr w:name="ProductID" w:val="-1,2 m"/>
              </w:smartTagPr>
              <w:r w:rsidRPr="0054668E">
                <w:t>-1,2 m</w:t>
              </w:r>
            </w:smartTag>
            <w:r w:rsidRPr="0054668E">
              <w:t>. nad poziom dachu,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Osłona od uszkodzeń powyżej poziomu dachu,</w:t>
            </w:r>
          </w:p>
          <w:p w:rsidR="00523CB0" w:rsidRPr="0054668E" w:rsidRDefault="00523CB0" w:rsidP="00A52944">
            <w:pPr>
              <w:jc w:val="left"/>
            </w:pPr>
            <w:r w:rsidRPr="0054668E">
              <w:t>- Manifold typu pionowego z minimum 6 portami wejściowymi,</w:t>
            </w:r>
          </w:p>
          <w:p w:rsidR="00523CB0" w:rsidRDefault="00523CB0" w:rsidP="00A52944">
            <w:pPr>
              <w:jc w:val="left"/>
            </w:pPr>
            <w:r w:rsidRPr="0054668E">
              <w:t>- Czas przebywania próbki w układzie &lt; 5 sek.</w:t>
            </w:r>
          </w:p>
          <w:p w:rsidR="00523CB0" w:rsidRDefault="00523CB0" w:rsidP="00A52944">
            <w:pPr>
              <w:jc w:val="left"/>
            </w:pPr>
            <w:r>
              <w:t xml:space="preserve">4) </w:t>
            </w:r>
            <w:r w:rsidRPr="0054668E">
              <w:t>Alarm antywłamaniowy z sygnalizacją otwarcia drzwi (dołączona uproszczona instrukcja programowania).</w:t>
            </w:r>
          </w:p>
          <w:p w:rsidR="00523CB0" w:rsidRDefault="00523CB0" w:rsidP="00A52944">
            <w:pPr>
              <w:jc w:val="left"/>
            </w:pPr>
            <w:r>
              <w:t xml:space="preserve">5) </w:t>
            </w:r>
            <w:r w:rsidRPr="0054668E">
              <w:t xml:space="preserve">Kable min. </w:t>
            </w:r>
            <w:smartTag w:uri="urn:schemas-microsoft-com:office:smarttags" w:element="metricconverter">
              <w:smartTagPr>
                <w:attr w:name="ProductID" w:val="30 m"/>
              </w:smartTagPr>
              <w:r w:rsidRPr="0054668E">
                <w:t>30 m</w:t>
              </w:r>
            </w:smartTag>
            <w:r w:rsidRPr="0054668E">
              <w:t xml:space="preserve"> do zasilania kontenera (1szt. trójfazowy</w:t>
            </w:r>
            <w:r>
              <w:t xml:space="preserve"> 16A</w:t>
            </w:r>
            <w:r w:rsidRPr="0054668E">
              <w:t>, 1 szt. jednofazowego) zwijane na bęben.</w:t>
            </w:r>
          </w:p>
          <w:p w:rsidR="00523CB0" w:rsidRPr="0054668E" w:rsidRDefault="00523CB0" w:rsidP="00A52944">
            <w:pPr>
              <w:jc w:val="left"/>
            </w:pPr>
            <w:r>
              <w:t>6) Przejściówka zasilania trójfazowego 16A na 32A.</w:t>
            </w:r>
          </w:p>
          <w:p w:rsidR="00523CB0" w:rsidRDefault="00523CB0" w:rsidP="00A52944">
            <w:pPr>
              <w:jc w:val="left"/>
            </w:pPr>
            <w:r>
              <w:t>7)</w:t>
            </w:r>
            <w:r w:rsidRPr="0054668E">
              <w:t xml:space="preserve"> Mocowanie manifoldu wewnątrz kontenera na czas transportu</w:t>
            </w:r>
            <w:r>
              <w:t>.</w:t>
            </w:r>
          </w:p>
          <w:p w:rsidR="00523CB0" w:rsidRPr="003008B6" w:rsidRDefault="00523CB0" w:rsidP="00A52944">
            <w:pPr>
              <w:jc w:val="left"/>
              <w:rPr>
                <w:color w:val="auto"/>
              </w:rPr>
            </w:pPr>
            <w:r>
              <w:t xml:space="preserve">8) </w:t>
            </w:r>
            <w:r w:rsidRPr="003008B6">
              <w:rPr>
                <w:color w:val="auto"/>
              </w:rPr>
              <w:t>Zamontowane przepusty w dachu:</w:t>
            </w:r>
          </w:p>
          <w:p w:rsidR="00523CB0" w:rsidRPr="0054668E" w:rsidRDefault="00523CB0" w:rsidP="001715A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714" w:hanging="357"/>
            </w:pPr>
            <w:r w:rsidRPr="0054668E">
              <w:t xml:space="preserve">1 szt. do </w:t>
            </w:r>
            <w:r>
              <w:rPr>
                <w:bCs/>
                <w:szCs w:val="24"/>
              </w:rPr>
              <w:t>n</w:t>
            </w:r>
            <w:r w:rsidRPr="00C25755">
              <w:rPr>
                <w:bCs/>
                <w:szCs w:val="24"/>
              </w:rPr>
              <w:t>iskoprzepływowego pobornika sekw</w:t>
            </w:r>
            <w:r>
              <w:rPr>
                <w:bCs/>
                <w:szCs w:val="24"/>
              </w:rPr>
              <w:t xml:space="preserve">encyjny pyłu zawieszonego PM10 </w:t>
            </w:r>
            <w:r w:rsidRPr="00C25755">
              <w:rPr>
                <w:bCs/>
                <w:szCs w:val="24"/>
              </w:rPr>
              <w:t>z dodatkową głowicą PM2.5</w:t>
            </w:r>
            <w:r>
              <w:rPr>
                <w:bCs/>
                <w:szCs w:val="24"/>
              </w:rPr>
              <w:t xml:space="preserve"> dostarczonego z kontenerem</w:t>
            </w:r>
            <w:r w:rsidRPr="00C25755">
              <w:t>,</w:t>
            </w:r>
          </w:p>
          <w:p w:rsidR="00523CB0" w:rsidRPr="0054668E" w:rsidRDefault="00523CB0" w:rsidP="001715A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714" w:hanging="357"/>
            </w:pPr>
            <w:r w:rsidRPr="0054668E">
              <w:t xml:space="preserve">1 szt. dla </w:t>
            </w:r>
            <w:r>
              <w:rPr>
                <w:szCs w:val="24"/>
              </w:rPr>
              <w:t>a</w:t>
            </w:r>
            <w:r w:rsidRPr="00C25755">
              <w:rPr>
                <w:szCs w:val="24"/>
              </w:rPr>
              <w:t>nalizator</w:t>
            </w:r>
            <w:r>
              <w:rPr>
                <w:szCs w:val="24"/>
              </w:rPr>
              <w:t>a</w:t>
            </w:r>
            <w:r w:rsidRPr="00C25755">
              <w:rPr>
                <w:szCs w:val="24"/>
              </w:rPr>
              <w:t xml:space="preserve"> do ciągłego, automatycznego pomiaru stężeń pyłu zawieszonego PM10/PM2</w:t>
            </w:r>
            <w:r>
              <w:rPr>
                <w:szCs w:val="24"/>
              </w:rPr>
              <w:t>.</w:t>
            </w:r>
            <w:r w:rsidRPr="00C25755">
              <w:rPr>
                <w:szCs w:val="24"/>
              </w:rPr>
              <w:t xml:space="preserve">5 </w:t>
            </w:r>
            <w:r>
              <w:rPr>
                <w:bCs/>
                <w:iCs/>
                <w:szCs w:val="24"/>
              </w:rPr>
              <w:t>dostarczonego z kontenerem.</w:t>
            </w:r>
            <w:r w:rsidRPr="0077599A">
              <w:rPr>
                <w:bCs/>
                <w:iCs/>
                <w:color w:val="FF0000"/>
                <w:szCs w:val="24"/>
              </w:rPr>
              <w:t xml:space="preserve"> </w:t>
            </w:r>
          </w:p>
          <w:p w:rsidR="00523CB0" w:rsidRPr="0054668E" w:rsidRDefault="00523CB0" w:rsidP="00A52944">
            <w:pPr>
              <w:ind w:left="63"/>
            </w:pPr>
            <w:r w:rsidRPr="0054668E">
              <w:t>Wszystkie przepusty szczelnie zaślepiane na czas, gdy nie są wykorzystywane.</w:t>
            </w:r>
          </w:p>
          <w:p w:rsidR="00523CB0" w:rsidRPr="003008B6" w:rsidRDefault="00523CB0" w:rsidP="00A52944">
            <w:pPr>
              <w:rPr>
                <w:color w:val="auto"/>
              </w:rPr>
            </w:pPr>
            <w:r w:rsidRPr="00585CF8">
              <w:lastRenderedPageBreak/>
              <w:t xml:space="preserve">9) </w:t>
            </w:r>
            <w:r w:rsidRPr="00585CF8">
              <w:rPr>
                <w:color w:val="auto"/>
              </w:rPr>
              <w:t>Stojak typu Rack wyposażony w min. 4 szt. wysuwanych półek, zamontowany przodem do drzwi w przedniej części kontenera. Półki wyposażone w blokadę uniemożliwiającą im wysunięcie s</w:t>
            </w:r>
            <w:r w:rsidR="00B31847" w:rsidRPr="00585CF8">
              <w:rPr>
                <w:color w:val="auto"/>
              </w:rPr>
              <w:t>ię podczas transportu kontenera</w:t>
            </w:r>
            <w:r w:rsidR="007A5EAA" w:rsidRPr="00585CF8">
              <w:rPr>
                <w:color w:val="auto"/>
              </w:rPr>
              <w:t>.</w:t>
            </w:r>
            <w:r w:rsidR="007A5EAA">
              <w:rPr>
                <w:color w:val="auto"/>
              </w:rPr>
              <w:t xml:space="preserve"> Na półkach zamontowane, w sposób uniemożliwiający ich wysuniecie się podczas transportu, </w:t>
            </w:r>
            <w:r w:rsidR="007A5EAA">
              <w:rPr>
                <w:color w:val="auto"/>
                <w:szCs w:val="24"/>
              </w:rPr>
              <w:t>a</w:t>
            </w:r>
            <w:r w:rsidR="007A5EAA" w:rsidRPr="00D911B8">
              <w:rPr>
                <w:color w:val="auto"/>
                <w:szCs w:val="24"/>
              </w:rPr>
              <w:t>nalizator do ciągłego, automatycznego pomiaru stęż</w:t>
            </w:r>
            <w:r w:rsidR="007A5EAA">
              <w:rPr>
                <w:color w:val="auto"/>
                <w:szCs w:val="24"/>
              </w:rPr>
              <w:t xml:space="preserve">eń pyłu zawieszonego PM10/PM2.5, </w:t>
            </w:r>
            <w:r w:rsidR="007A5EAA">
              <w:rPr>
                <w:bCs w:val="0"/>
                <w:szCs w:val="24"/>
              </w:rPr>
              <w:t xml:space="preserve">datalogger, analizator tlenków azotu, analizator węglowodorów. </w:t>
            </w:r>
          </w:p>
          <w:p w:rsidR="00523CB0" w:rsidRPr="0054668E" w:rsidRDefault="00523CB0" w:rsidP="00A52944">
            <w:r>
              <w:t>1</w:t>
            </w:r>
            <w:r w:rsidRPr="00B31847">
              <w:rPr>
                <w:color w:val="auto"/>
              </w:rPr>
              <w:t>0) Podstawa pod pobornik – jeżeli konieczne do prawidłowego zamontowania go w kontenerze. Pobornik zamontowany w tylnej części kontenera naprzeciw drzwi na bocznej ścianie.</w:t>
            </w:r>
          </w:p>
          <w:p w:rsidR="00523CB0" w:rsidRPr="0054668E" w:rsidRDefault="00523CB0" w:rsidP="00A52944">
            <w:r>
              <w:t>11)</w:t>
            </w:r>
            <w:r w:rsidRPr="0054668E">
              <w:t xml:space="preserve"> Kanał od</w:t>
            </w:r>
            <w:r>
              <w:t>prowadzający ciepło z pobornika.</w:t>
            </w:r>
          </w:p>
          <w:p w:rsidR="00523CB0" w:rsidRPr="0054668E" w:rsidRDefault="00523CB0" w:rsidP="00A52944">
            <w:pPr>
              <w:jc w:val="left"/>
            </w:pPr>
            <w:r>
              <w:t>12)</w:t>
            </w:r>
            <w:r w:rsidRPr="0054668E">
              <w:t xml:space="preserve"> Gaśnica CO</w:t>
            </w:r>
            <w:r w:rsidRPr="0054668E">
              <w:rPr>
                <w:vertAlign w:val="subscript"/>
              </w:rPr>
              <w:t>2</w:t>
            </w:r>
            <w:r w:rsidRPr="0054668E">
              <w:t xml:space="preserve"> minimum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54668E">
                <w:t>2 kg</w:t>
              </w:r>
              <w:r>
                <w:t>,</w:t>
              </w:r>
            </w:smartTag>
            <w:r w:rsidRPr="0054668E">
              <w:t xml:space="preserve"> max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54668E">
                <w:t>30 cm</w:t>
              </w:r>
            </w:smartTag>
            <w:r w:rsidRPr="0054668E">
              <w:t xml:space="preserve"> od drzwi</w:t>
            </w:r>
          </w:p>
          <w:p w:rsidR="00523CB0" w:rsidRDefault="00523CB0" w:rsidP="00A52944">
            <w:r>
              <w:t>13)</w:t>
            </w:r>
            <w:r w:rsidRPr="0054668E">
              <w:t xml:space="preserve"> Mocowanie dla</w:t>
            </w:r>
            <w:r>
              <w:t xml:space="preserve"> 2szt.</w:t>
            </w:r>
            <w:r w:rsidRPr="0054668E">
              <w:t xml:space="preserve"> butli z gazem wzorcowym o pojemności </w:t>
            </w:r>
            <w:smartTag w:uri="urn:schemas-microsoft-com:office:smarttags" w:element="metricconverter">
              <w:smartTagPr>
                <w:attr w:name="ProductID" w:val="10 litr￳w"/>
              </w:smartTagPr>
              <w:r w:rsidRPr="0054668E">
                <w:t xml:space="preserve">10 litrów - </w:t>
              </w:r>
            </w:smartTag>
            <w:r w:rsidRPr="0054668E">
              <w:t>mocujące butlę w nieruchomym położeniu pionowym.</w:t>
            </w:r>
          </w:p>
          <w:p w:rsidR="00523CB0" w:rsidRPr="0054668E" w:rsidRDefault="00523CB0" w:rsidP="000276A3">
            <w:r>
              <w:t xml:space="preserve">14) W kontenerze zamontowany licznik poboru energii wskazujący ilość energii pobieranej przez </w:t>
            </w:r>
            <w:r w:rsidR="000276A3">
              <w:t xml:space="preserve">pracujący </w:t>
            </w:r>
            <w:r w:rsidR="000276A3" w:rsidRPr="005142A8">
              <w:rPr>
                <w:szCs w:val="24"/>
              </w:rPr>
              <w:t>mobiln</w:t>
            </w:r>
            <w:r w:rsidR="000276A3">
              <w:rPr>
                <w:szCs w:val="24"/>
              </w:rPr>
              <w:t>egy</w:t>
            </w:r>
            <w:r w:rsidR="000276A3" w:rsidRPr="005142A8">
              <w:rPr>
                <w:szCs w:val="24"/>
              </w:rPr>
              <w:t xml:space="preserve"> kontener pomiarow</w:t>
            </w:r>
            <w:r w:rsidR="000276A3">
              <w:rPr>
                <w:szCs w:val="24"/>
              </w:rPr>
              <w:t>ego</w:t>
            </w:r>
            <w:r w:rsidR="000276A3" w:rsidRPr="005142A8">
              <w:rPr>
                <w:szCs w:val="24"/>
              </w:rPr>
              <w:t xml:space="preserve"> zamontowan</w:t>
            </w:r>
            <w:r w:rsidR="000276A3">
              <w:rPr>
                <w:szCs w:val="24"/>
              </w:rPr>
              <w:t>y</w:t>
            </w:r>
            <w:r w:rsidR="000276A3" w:rsidRPr="005142A8">
              <w:rPr>
                <w:szCs w:val="24"/>
              </w:rPr>
              <w:t xml:space="preserve"> na przycze</w:t>
            </w:r>
            <w:r w:rsidR="000276A3">
              <w:rPr>
                <w:szCs w:val="24"/>
              </w:rPr>
              <w:t xml:space="preserve">pce oraz wyposażenie: </w:t>
            </w:r>
            <w:r w:rsidR="000276A3">
              <w:rPr>
                <w:bCs w:val="0"/>
                <w:szCs w:val="24"/>
              </w:rPr>
              <w:t>niskoprzepływowy pobornik sekwencyjny pyłu zawieszonego PM10 z dodatkową głowicą PM2.</w:t>
            </w:r>
            <w:r w:rsidR="000276A3" w:rsidRPr="0007256D">
              <w:rPr>
                <w:bCs w:val="0"/>
                <w:szCs w:val="24"/>
              </w:rPr>
              <w:t>5</w:t>
            </w:r>
            <w:r w:rsidR="000276A3">
              <w:rPr>
                <w:szCs w:val="24"/>
              </w:rPr>
              <w:t xml:space="preserve">, </w:t>
            </w:r>
            <w:r w:rsidR="000276A3">
              <w:rPr>
                <w:color w:val="auto"/>
                <w:szCs w:val="24"/>
              </w:rPr>
              <w:t>a</w:t>
            </w:r>
            <w:r w:rsidR="000276A3" w:rsidRPr="00D911B8">
              <w:rPr>
                <w:color w:val="auto"/>
                <w:szCs w:val="24"/>
              </w:rPr>
              <w:t>nalizator do ciągłego, automatycznego pomiaru stężeń pyłu zawieszonego PM10/PM2</w:t>
            </w:r>
            <w:r w:rsidR="000276A3">
              <w:rPr>
                <w:color w:val="auto"/>
                <w:szCs w:val="24"/>
              </w:rPr>
              <w:t>.</w:t>
            </w:r>
            <w:r w:rsidR="000276A3" w:rsidRPr="00D911B8">
              <w:rPr>
                <w:color w:val="auto"/>
                <w:szCs w:val="24"/>
              </w:rPr>
              <w:t>5</w:t>
            </w:r>
            <w:r w:rsidR="000276A3">
              <w:rPr>
                <w:color w:val="auto"/>
                <w:szCs w:val="24"/>
              </w:rPr>
              <w:t xml:space="preserve">, </w:t>
            </w:r>
            <w:r w:rsidR="000276A3">
              <w:rPr>
                <w:bCs w:val="0"/>
                <w:szCs w:val="24"/>
              </w:rPr>
              <w:t>z</w:t>
            </w:r>
            <w:r w:rsidR="000276A3" w:rsidRPr="00697780">
              <w:rPr>
                <w:bCs w:val="0"/>
                <w:szCs w:val="24"/>
              </w:rPr>
              <w:t>integrowan</w:t>
            </w:r>
            <w:r w:rsidR="000276A3">
              <w:rPr>
                <w:bCs w:val="0"/>
                <w:szCs w:val="24"/>
              </w:rPr>
              <w:t>y</w:t>
            </w:r>
            <w:r w:rsidR="000276A3" w:rsidRPr="00697780">
              <w:rPr>
                <w:bCs w:val="0"/>
                <w:szCs w:val="24"/>
              </w:rPr>
              <w:t xml:space="preserve"> zestaw meteorologiczn</w:t>
            </w:r>
            <w:r w:rsidR="000276A3">
              <w:rPr>
                <w:bCs w:val="0"/>
                <w:szCs w:val="24"/>
              </w:rPr>
              <w:t>y</w:t>
            </w:r>
            <w:r w:rsidR="000276A3" w:rsidRPr="00697780">
              <w:rPr>
                <w:bCs w:val="0"/>
                <w:szCs w:val="24"/>
              </w:rPr>
              <w:t xml:space="preserve"> wyposażon</w:t>
            </w:r>
            <w:r w:rsidR="000276A3">
              <w:rPr>
                <w:bCs w:val="0"/>
                <w:szCs w:val="24"/>
              </w:rPr>
              <w:t>egy</w:t>
            </w:r>
            <w:r w:rsidR="000276A3" w:rsidRPr="00697780">
              <w:rPr>
                <w:bCs w:val="0"/>
                <w:szCs w:val="24"/>
              </w:rPr>
              <w:t xml:space="preserve"> w czujnik kierunku i prędkości wiatru, temperatury, wilgotności względnej i ciśnienia atmosferycznego, </w:t>
            </w:r>
            <w:r w:rsidR="000276A3">
              <w:rPr>
                <w:bCs w:val="0"/>
                <w:szCs w:val="24"/>
              </w:rPr>
              <w:t>dataloggera, analizator tlenków azotu, analizator węglowodorów</w:t>
            </w:r>
            <w:r>
              <w:t xml:space="preserve">. </w:t>
            </w:r>
          </w:p>
        </w:tc>
        <w:tc>
          <w:tcPr>
            <w:tcW w:w="1418" w:type="dxa"/>
          </w:tcPr>
          <w:p w:rsidR="00523CB0" w:rsidRPr="0054668E" w:rsidRDefault="00523CB0" w:rsidP="00A52944"/>
        </w:tc>
      </w:tr>
      <w:tr w:rsidR="00523CB0" w:rsidTr="00585CF8">
        <w:tc>
          <w:tcPr>
            <w:tcW w:w="2009" w:type="dxa"/>
          </w:tcPr>
          <w:p w:rsidR="00523CB0" w:rsidRPr="00776FA1" w:rsidRDefault="00523CB0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t>Przyczepka do transportu kontenera mobilnego</w:t>
            </w:r>
          </w:p>
        </w:tc>
        <w:tc>
          <w:tcPr>
            <w:tcW w:w="6922" w:type="dxa"/>
          </w:tcPr>
          <w:p w:rsidR="00523CB0" w:rsidRPr="0060644D" w:rsidRDefault="00523CB0" w:rsidP="00A52944">
            <w:pPr>
              <w:rPr>
                <w:color w:val="auto"/>
              </w:rPr>
            </w:pPr>
            <w:r w:rsidRPr="0060644D">
              <w:rPr>
                <w:color w:val="auto"/>
              </w:rPr>
              <w:t>- Dopuszczalna masa całkowita 750 kg.</w:t>
            </w:r>
          </w:p>
          <w:p w:rsidR="00523CB0" w:rsidRPr="0060644D" w:rsidRDefault="00523CB0" w:rsidP="00A52944">
            <w:pPr>
              <w:rPr>
                <w:color w:val="auto"/>
              </w:rPr>
            </w:pPr>
            <w:r w:rsidRPr="0060644D">
              <w:rPr>
                <w:color w:val="auto"/>
              </w:rPr>
              <w:t xml:space="preserve">- Jednoosiowa z możliwością stabilnego ustawienia i manewrowania bez </w:t>
            </w:r>
            <w:r w:rsidR="005D3024" w:rsidRPr="0060644D">
              <w:rPr>
                <w:color w:val="auto"/>
              </w:rPr>
              <w:t xml:space="preserve">pojazdu </w:t>
            </w:r>
            <w:r w:rsidRPr="0060644D">
              <w:rPr>
                <w:color w:val="auto"/>
              </w:rPr>
              <w:t>– wyposażona w nóżkę z kółkiem, z regulacją wysokości.</w:t>
            </w:r>
          </w:p>
          <w:p w:rsidR="00523CB0" w:rsidRPr="0060644D" w:rsidRDefault="00523CB0" w:rsidP="00A52944">
            <w:pPr>
              <w:rPr>
                <w:color w:val="auto"/>
              </w:rPr>
            </w:pPr>
            <w:r w:rsidRPr="0060644D">
              <w:rPr>
                <w:color w:val="auto"/>
              </w:rPr>
              <w:t>- Wyposażona w hamulec najazdowy,</w:t>
            </w:r>
          </w:p>
          <w:p w:rsidR="00523CB0" w:rsidRPr="0060644D" w:rsidRDefault="00523CB0" w:rsidP="00A52944">
            <w:pPr>
              <w:tabs>
                <w:tab w:val="left" w:pos="63"/>
              </w:tabs>
              <w:rPr>
                <w:color w:val="auto"/>
              </w:rPr>
            </w:pPr>
            <w:r w:rsidRPr="0060644D">
              <w:rPr>
                <w:color w:val="auto"/>
              </w:rPr>
              <w:t>- Rozłożenie masy kontenera na przyczepce pozwalające na stabilne pozostawienie przyczepki bez samochodu.</w:t>
            </w:r>
          </w:p>
          <w:p w:rsidR="00523CB0" w:rsidRPr="0060644D" w:rsidRDefault="00523CB0" w:rsidP="00A52944">
            <w:pPr>
              <w:tabs>
                <w:tab w:val="left" w:pos="63"/>
              </w:tabs>
              <w:rPr>
                <w:color w:val="auto"/>
              </w:rPr>
            </w:pPr>
            <w:r w:rsidRPr="0060644D">
              <w:rPr>
                <w:color w:val="auto"/>
              </w:rPr>
              <w:t>- Zaczepy/mocowania zapewniające bezpieczne i pewne przytwierdzenie kontenera do przyczepki na czas transportu.</w:t>
            </w:r>
          </w:p>
          <w:p w:rsidR="00523CB0" w:rsidRPr="0060644D" w:rsidRDefault="00523CB0" w:rsidP="00A52944">
            <w:pPr>
              <w:tabs>
                <w:tab w:val="left" w:pos="63"/>
              </w:tabs>
              <w:rPr>
                <w:color w:val="auto"/>
              </w:rPr>
            </w:pPr>
            <w:r w:rsidRPr="0060644D">
              <w:rPr>
                <w:color w:val="auto"/>
              </w:rPr>
              <w:t>- Blokada postojowa zaczepu.</w:t>
            </w:r>
          </w:p>
          <w:p w:rsidR="00523CB0" w:rsidRPr="0060644D" w:rsidRDefault="00523CB0" w:rsidP="00A52944">
            <w:pPr>
              <w:tabs>
                <w:tab w:val="left" w:pos="63"/>
              </w:tabs>
              <w:rPr>
                <w:color w:val="auto"/>
              </w:rPr>
            </w:pPr>
            <w:r w:rsidRPr="0060644D">
              <w:rPr>
                <w:color w:val="auto"/>
              </w:rPr>
              <w:t xml:space="preserve">- System umożliwiający łatwy montaż i demontaż kontenera na przyczepce, bez konieczności użycia dodatkowego sprzętu (np. dźwigu) – </w:t>
            </w:r>
            <w:r w:rsidRPr="0060644D">
              <w:rPr>
                <w:b/>
                <w:color w:val="auto"/>
              </w:rPr>
              <w:t>proszę opisać sposób montażu i demontażu kontenera z przyczepki</w:t>
            </w:r>
            <w:r w:rsidRPr="0060644D">
              <w:rPr>
                <w:color w:val="auto"/>
              </w:rPr>
              <w:t>.</w:t>
            </w:r>
          </w:p>
          <w:p w:rsidR="00523CB0" w:rsidRPr="0060644D" w:rsidRDefault="00523CB0" w:rsidP="00A52944">
            <w:pPr>
              <w:tabs>
                <w:tab w:val="left" w:pos="63"/>
              </w:tabs>
              <w:rPr>
                <w:color w:val="auto"/>
              </w:rPr>
            </w:pPr>
            <w:r w:rsidRPr="0060644D">
              <w:rPr>
                <w:color w:val="auto"/>
              </w:rPr>
              <w:t>- Nogi/podpory/stojaki umożliwiające posadowienie i wypoziomowanie kontenera po zdjęciu go z przyczepki.</w:t>
            </w:r>
          </w:p>
        </w:tc>
        <w:tc>
          <w:tcPr>
            <w:tcW w:w="1418" w:type="dxa"/>
          </w:tcPr>
          <w:p w:rsidR="00523CB0" w:rsidRPr="006B1E2D" w:rsidRDefault="00523CB0" w:rsidP="00A52944">
            <w:pPr>
              <w:tabs>
                <w:tab w:val="left" w:pos="63"/>
              </w:tabs>
              <w:rPr>
                <w:color w:val="auto"/>
              </w:rPr>
            </w:pPr>
          </w:p>
        </w:tc>
      </w:tr>
      <w:tr w:rsidR="00523CB0" w:rsidTr="00585CF8">
        <w:trPr>
          <w:trHeight w:val="1025"/>
        </w:trPr>
        <w:tc>
          <w:tcPr>
            <w:tcW w:w="2009" w:type="dxa"/>
          </w:tcPr>
          <w:p w:rsidR="00523CB0" w:rsidRPr="00CD73FA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BD6954">
              <w:rPr>
                <w:bCs w:val="0"/>
                <w:color w:val="auto"/>
                <w:szCs w:val="24"/>
              </w:rPr>
              <w:t>Wyposażenie dodatkowe</w:t>
            </w:r>
          </w:p>
        </w:tc>
        <w:tc>
          <w:tcPr>
            <w:tcW w:w="6922" w:type="dxa"/>
          </w:tcPr>
          <w:p w:rsidR="00523CB0" w:rsidRPr="00FE2DE1" w:rsidRDefault="00523CB0" w:rsidP="00A52944">
            <w:pPr>
              <w:jc w:val="left"/>
              <w:rPr>
                <w:bCs w:val="0"/>
                <w:szCs w:val="24"/>
              </w:rPr>
            </w:pPr>
            <w:r w:rsidRPr="00FE2DE1">
              <w:rPr>
                <w:szCs w:val="24"/>
              </w:rPr>
              <w:t>- Rurka teflonowa</w:t>
            </w:r>
            <w:r>
              <w:rPr>
                <w:szCs w:val="24"/>
              </w:rPr>
              <w:t xml:space="preserve"> o średnicy</w:t>
            </w:r>
            <w:r w:rsidRPr="00FE2DE1">
              <w:rPr>
                <w:szCs w:val="24"/>
              </w:rPr>
              <w:t xml:space="preserve"> 1/4 cala – 25 m.</w:t>
            </w:r>
          </w:p>
          <w:p w:rsidR="00523CB0" w:rsidRPr="000344BA" w:rsidRDefault="00523CB0" w:rsidP="00A52944">
            <w:pPr>
              <w:jc w:val="left"/>
              <w:rPr>
                <w:bCs w:val="0"/>
                <w:szCs w:val="24"/>
              </w:rPr>
            </w:pPr>
            <w:r w:rsidRPr="00FE2DE1">
              <w:rPr>
                <w:szCs w:val="24"/>
              </w:rPr>
              <w:t>- Rurka teflonowa</w:t>
            </w:r>
            <w:r>
              <w:rPr>
                <w:szCs w:val="24"/>
              </w:rPr>
              <w:t xml:space="preserve"> o średnicy</w:t>
            </w:r>
            <w:r w:rsidRPr="00FE2DE1">
              <w:rPr>
                <w:szCs w:val="24"/>
              </w:rPr>
              <w:t xml:space="preserve"> 1/8 cala – 25 m.</w:t>
            </w:r>
          </w:p>
          <w:p w:rsidR="00523CB0" w:rsidRDefault="00523CB0" w:rsidP="00A52944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- Komplet nakrętek</w:t>
            </w:r>
            <w:r w:rsidRPr="00145C83">
              <w:rPr>
                <w:szCs w:val="24"/>
              </w:rPr>
              <w:t xml:space="preserve"> or</w:t>
            </w:r>
            <w:r>
              <w:rPr>
                <w:szCs w:val="24"/>
              </w:rPr>
              <w:t xml:space="preserve">az zacisk ze stali nierdzewnej </w:t>
            </w:r>
            <w:r w:rsidRPr="00145C83">
              <w:rPr>
                <w:szCs w:val="24"/>
              </w:rPr>
              <w:t>na rur</w:t>
            </w:r>
            <w:r>
              <w:rPr>
                <w:szCs w:val="24"/>
              </w:rPr>
              <w:t>kę 1/4 cala – 20szt</w:t>
            </w:r>
          </w:p>
          <w:p w:rsidR="00523CB0" w:rsidRPr="00CD73FA" w:rsidRDefault="00523CB0" w:rsidP="00A52944">
            <w:pPr>
              <w:jc w:val="left"/>
              <w:rPr>
                <w:color w:val="auto"/>
                <w:szCs w:val="24"/>
              </w:rPr>
            </w:pPr>
            <w:r w:rsidRPr="00145C83">
              <w:rPr>
                <w:szCs w:val="24"/>
              </w:rPr>
              <w:t>-</w:t>
            </w:r>
            <w:r>
              <w:rPr>
                <w:szCs w:val="24"/>
              </w:rPr>
              <w:t xml:space="preserve"> Komplet nakrętek</w:t>
            </w:r>
            <w:r w:rsidRPr="00145C83">
              <w:rPr>
                <w:szCs w:val="24"/>
              </w:rPr>
              <w:t xml:space="preserve"> oraz zacisk ze stali nierdzewnej</w:t>
            </w:r>
            <w:r>
              <w:rPr>
                <w:szCs w:val="24"/>
              </w:rPr>
              <w:t xml:space="preserve"> </w:t>
            </w:r>
            <w:r w:rsidRPr="00145C83">
              <w:rPr>
                <w:szCs w:val="24"/>
              </w:rPr>
              <w:t>na rurkę 1/8 cala – 20szt</w:t>
            </w:r>
          </w:p>
        </w:tc>
        <w:tc>
          <w:tcPr>
            <w:tcW w:w="1418" w:type="dxa"/>
          </w:tcPr>
          <w:p w:rsidR="00523CB0" w:rsidRPr="00CD73FA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23CB0" w:rsidTr="00585CF8">
        <w:trPr>
          <w:trHeight w:val="480"/>
        </w:trPr>
        <w:tc>
          <w:tcPr>
            <w:tcW w:w="2009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Warunki ubezpieczenia </w:t>
            </w:r>
            <w:r>
              <w:rPr>
                <w:color w:val="auto"/>
                <w:szCs w:val="24"/>
              </w:rPr>
              <w:t>przyczepki</w:t>
            </w:r>
          </w:p>
        </w:tc>
        <w:tc>
          <w:tcPr>
            <w:tcW w:w="6922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Wykonawca zobowiązany jest do ubezpieczenia </w:t>
            </w:r>
            <w:r>
              <w:rPr>
                <w:color w:val="auto"/>
                <w:szCs w:val="24"/>
              </w:rPr>
              <w:t>przyczepki</w:t>
            </w:r>
            <w:r w:rsidRPr="00CD73FA">
              <w:rPr>
                <w:color w:val="auto"/>
                <w:szCs w:val="24"/>
              </w:rPr>
              <w:t xml:space="preserve"> na </w:t>
            </w:r>
            <w:r w:rsidRPr="008A6A24">
              <w:rPr>
                <w:color w:val="auto"/>
                <w:szCs w:val="24"/>
              </w:rPr>
              <w:t>koszt własn</w:t>
            </w:r>
            <w:r>
              <w:rPr>
                <w:color w:val="auto"/>
                <w:szCs w:val="24"/>
              </w:rPr>
              <w:t xml:space="preserve">y - polisa OC wystawiona </w:t>
            </w:r>
            <w:r w:rsidRPr="003008B6">
              <w:rPr>
                <w:color w:val="auto"/>
                <w:szCs w:val="24"/>
              </w:rPr>
              <w:t xml:space="preserve">na rok czasu, liczona </w:t>
            </w:r>
            <w:r w:rsidRPr="008A6A24">
              <w:rPr>
                <w:color w:val="auto"/>
                <w:szCs w:val="24"/>
              </w:rPr>
              <w:t>od wartości brutto: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Wymagane warunki OC: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lastRenderedPageBreak/>
              <w:t>- w zakresie określonym ustawą z dnia 22.05.2003r. o ubezpieczeniach obowiązkowych, Ubezpieczeniowym Funduszu Gwarancyjnym i Polskim Biurze Ubezpieczycieli Komunikacyjnych (Dz. U</w:t>
            </w:r>
            <w:r w:rsidRPr="00735724">
              <w:rPr>
                <w:color w:val="auto"/>
                <w:szCs w:val="24"/>
              </w:rPr>
              <w:t>. 124,</w:t>
            </w:r>
            <w:r>
              <w:rPr>
                <w:color w:val="auto"/>
                <w:szCs w:val="24"/>
              </w:rPr>
              <w:t xml:space="preserve"> </w:t>
            </w:r>
            <w:r w:rsidRPr="008A6A24">
              <w:rPr>
                <w:color w:val="auto"/>
                <w:szCs w:val="24"/>
              </w:rPr>
              <w:t>poz</w:t>
            </w:r>
            <w:r>
              <w:rPr>
                <w:color w:val="auto"/>
                <w:szCs w:val="24"/>
              </w:rPr>
              <w:t xml:space="preserve">. </w:t>
            </w:r>
            <w:r w:rsidRPr="008A6A24">
              <w:rPr>
                <w:color w:val="auto"/>
                <w:szCs w:val="24"/>
              </w:rPr>
              <w:t>1152 ze zmianami).</w:t>
            </w:r>
          </w:p>
        </w:tc>
        <w:tc>
          <w:tcPr>
            <w:tcW w:w="1418" w:type="dxa"/>
          </w:tcPr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8A6A24" w:rsidRDefault="00523CB0" w:rsidP="00A52944">
            <w:pPr>
              <w:autoSpaceDE w:val="0"/>
              <w:autoSpaceDN w:val="0"/>
              <w:adjustRightInd w:val="0"/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Wymagana dokumentacja </w:t>
            </w:r>
          </w:p>
        </w:tc>
        <w:tc>
          <w:tcPr>
            <w:tcW w:w="6922" w:type="dxa"/>
          </w:tcPr>
          <w:p w:rsidR="00523CB0" w:rsidRPr="003008B6" w:rsidRDefault="00523CB0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1</w:t>
            </w:r>
            <w:r w:rsidRPr="00CD73FA">
              <w:rPr>
                <w:color w:val="auto"/>
                <w:szCs w:val="24"/>
              </w:rPr>
              <w:t xml:space="preserve">. </w:t>
            </w:r>
            <w:r w:rsidRPr="003008B6">
              <w:rPr>
                <w:color w:val="auto"/>
                <w:szCs w:val="24"/>
              </w:rPr>
              <w:t>Przyczepka będzie zarejestrowana na odbiorców końcowych na koszt Wykonawcy.</w:t>
            </w:r>
          </w:p>
          <w:p w:rsidR="00523CB0" w:rsidRPr="00CD73FA" w:rsidRDefault="00523CB0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 xml:space="preserve">2. W dniu dostarczenia </w:t>
            </w:r>
            <w:r>
              <w:rPr>
                <w:color w:val="auto"/>
                <w:szCs w:val="24"/>
              </w:rPr>
              <w:t>odbiorcom końcowym przyczepki</w:t>
            </w:r>
            <w:r w:rsidRPr="00CD73FA">
              <w:rPr>
                <w:color w:val="auto"/>
                <w:szCs w:val="24"/>
              </w:rPr>
              <w:t xml:space="preserve"> Wykonawca dostarczy:</w:t>
            </w:r>
          </w:p>
          <w:p w:rsidR="00523CB0" w:rsidRPr="00CD73FA" w:rsidRDefault="00523CB0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>a) dokumenty potwierdzające rejestrację przyczepki:</w:t>
            </w:r>
          </w:p>
          <w:p w:rsidR="00523CB0" w:rsidRPr="00297749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23CB0" w:rsidRPr="004D2F2F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23CB0" w:rsidRPr="00297749" w:rsidRDefault="00523CB0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rejestracji.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</w:t>
            </w:r>
            <w:r w:rsidRPr="008A6A24">
              <w:rPr>
                <w:color w:val="auto"/>
                <w:szCs w:val="24"/>
              </w:rPr>
              <w:t xml:space="preserve">) instrukcję obsługi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 xml:space="preserve"> w języku polskim.</w:t>
            </w:r>
          </w:p>
          <w:p w:rsidR="00523CB0" w:rsidRPr="008A6A24" w:rsidRDefault="00523CB0" w:rsidP="00A5294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</w:t>
            </w:r>
            <w:r w:rsidRPr="008A6A24">
              <w:rPr>
                <w:color w:val="auto"/>
                <w:szCs w:val="24"/>
              </w:rPr>
              <w:t>) polis</w:t>
            </w:r>
            <w:r>
              <w:rPr>
                <w:color w:val="auto"/>
                <w:szCs w:val="24"/>
              </w:rPr>
              <w:t>ę</w:t>
            </w:r>
            <w:r w:rsidRPr="008A6A24">
              <w:rPr>
                <w:color w:val="auto"/>
                <w:szCs w:val="24"/>
              </w:rPr>
              <w:t xml:space="preserve"> OC</w:t>
            </w:r>
            <w:r>
              <w:rPr>
                <w:color w:val="auto"/>
                <w:szCs w:val="24"/>
              </w:rPr>
              <w:t xml:space="preserve"> (opłaconą na rok czasu.)</w:t>
            </w:r>
          </w:p>
          <w:p w:rsidR="00523CB0" w:rsidRPr="003008B6" w:rsidRDefault="00523CB0" w:rsidP="00A52944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d</w:t>
            </w:r>
            <w:r w:rsidRPr="008A6A24">
              <w:rPr>
                <w:color w:val="auto"/>
                <w:szCs w:val="24"/>
              </w:rPr>
              <w:t xml:space="preserve">) inne wymagane prawem dokumenty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>.</w:t>
            </w:r>
          </w:p>
          <w:p w:rsidR="00523CB0" w:rsidRDefault="00523CB0" w:rsidP="00A52944">
            <w:pPr>
              <w:jc w:val="left"/>
              <w:rPr>
                <w:color w:val="auto"/>
                <w:szCs w:val="24"/>
              </w:rPr>
            </w:pPr>
            <w:r w:rsidRPr="003008B6">
              <w:rPr>
                <w:color w:val="auto"/>
                <w:szCs w:val="24"/>
              </w:rPr>
              <w:t xml:space="preserve">e) wykonanie badań technicznych po adaptacji przyczepki na potrzeby stacji mobilne monitoringu powietrza (jeżeli są wymagane) - wykonane </w:t>
            </w:r>
            <w:r w:rsidRPr="008A6A24">
              <w:rPr>
                <w:color w:val="auto"/>
                <w:szCs w:val="24"/>
              </w:rPr>
              <w:t>na koszt Wykonawcy</w:t>
            </w:r>
            <w:r>
              <w:rPr>
                <w:color w:val="auto"/>
                <w:szCs w:val="24"/>
              </w:rPr>
              <w:t>.</w:t>
            </w:r>
            <w:r w:rsidRPr="008A6A24">
              <w:rPr>
                <w:color w:val="auto"/>
                <w:szCs w:val="24"/>
              </w:rPr>
              <w:t xml:space="preserve"> </w:t>
            </w:r>
          </w:p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1418" w:type="dxa"/>
          </w:tcPr>
          <w:p w:rsidR="00523CB0" w:rsidRPr="008A6A24" w:rsidRDefault="00523CB0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BD6954" w:rsidTr="00585CF8">
        <w:trPr>
          <w:trHeight w:val="611"/>
        </w:trPr>
        <w:tc>
          <w:tcPr>
            <w:tcW w:w="10349" w:type="dxa"/>
            <w:gridSpan w:val="3"/>
            <w:vAlign w:val="center"/>
          </w:tcPr>
          <w:p w:rsidR="00BD6954" w:rsidRPr="008C68D6" w:rsidRDefault="00BD6954" w:rsidP="00523CB0">
            <w:pPr>
              <w:rPr>
                <w:b/>
                <w:szCs w:val="24"/>
              </w:rPr>
            </w:pPr>
            <w:r w:rsidRPr="00BD6954">
              <w:rPr>
                <w:b/>
                <w:szCs w:val="24"/>
              </w:rPr>
              <w:t>Wyposażenie mobilnego kontenera</w:t>
            </w:r>
            <w:r>
              <w:rPr>
                <w:b/>
                <w:szCs w:val="24"/>
              </w:rPr>
              <w:t>:</w:t>
            </w:r>
          </w:p>
        </w:tc>
      </w:tr>
      <w:tr w:rsidR="005D3024" w:rsidTr="00585CF8">
        <w:trPr>
          <w:trHeight w:val="611"/>
        </w:trPr>
        <w:tc>
          <w:tcPr>
            <w:tcW w:w="10349" w:type="dxa"/>
            <w:gridSpan w:val="3"/>
            <w:vAlign w:val="center"/>
          </w:tcPr>
          <w:p w:rsidR="005D3024" w:rsidRDefault="005D3024" w:rsidP="00E563C8">
            <w:pPr>
              <w:rPr>
                <w:b/>
                <w:i/>
                <w:szCs w:val="24"/>
              </w:rPr>
            </w:pPr>
            <w:r w:rsidRPr="00803129">
              <w:rPr>
                <w:b/>
                <w:i/>
                <w:szCs w:val="24"/>
              </w:rPr>
              <w:t>Analizator do ciągłego, automatycznego pomiaru stężeń pyłu zawieszonego PM10/PM2</w:t>
            </w:r>
            <w:r w:rsidR="00E563C8">
              <w:rPr>
                <w:b/>
                <w:i/>
                <w:szCs w:val="24"/>
              </w:rPr>
              <w:t>.</w:t>
            </w:r>
            <w:r w:rsidRPr="00803129">
              <w:rPr>
                <w:b/>
                <w:i/>
                <w:szCs w:val="24"/>
              </w:rPr>
              <w:t>5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0C201B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0C201B"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922" w:type="dxa"/>
          </w:tcPr>
          <w:p w:rsidR="00523CB0" w:rsidRPr="000C201B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0C201B"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418" w:type="dxa"/>
          </w:tcPr>
          <w:p w:rsidR="00523CB0" w:rsidRPr="000C201B" w:rsidRDefault="00D14846" w:rsidP="00523CB0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23CB0" w:rsidRDefault="00523CB0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23CB0" w:rsidRDefault="00523CB0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418" w:type="dxa"/>
          </w:tcPr>
          <w:p w:rsidR="00523CB0" w:rsidRDefault="00523CB0" w:rsidP="00D14846">
            <w:pPr>
              <w:ind w:left="305"/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922" w:type="dxa"/>
          </w:tcPr>
          <w:p w:rsidR="00523CB0" w:rsidRDefault="00523CB0" w:rsidP="005D37B7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Automatyczny pomiar stężenia pyłu zawieszonego PM10/PM2</w:t>
            </w:r>
            <w:r w:rsidR="005D37B7">
              <w:rPr>
                <w:bCs w:val="0"/>
                <w:color w:val="auto"/>
                <w:szCs w:val="24"/>
              </w:rPr>
              <w:t>.</w:t>
            </w:r>
            <w:r>
              <w:rPr>
                <w:bCs w:val="0"/>
                <w:color w:val="auto"/>
                <w:szCs w:val="24"/>
              </w:rPr>
              <w:t xml:space="preserve">5 w oparciu o </w:t>
            </w:r>
            <w:r w:rsidRPr="0057367E">
              <w:rPr>
                <w:bCs w:val="0"/>
                <w:color w:val="auto"/>
                <w:szCs w:val="24"/>
              </w:rPr>
              <w:t>bazowe średn</w:t>
            </w:r>
            <w:r>
              <w:rPr>
                <w:bCs w:val="0"/>
                <w:color w:val="auto"/>
                <w:szCs w:val="24"/>
              </w:rPr>
              <w:t xml:space="preserve">ie 30-minutowe lub 60-minutowe </w:t>
            </w:r>
            <w:r w:rsidRPr="0057367E">
              <w:rPr>
                <w:bCs w:val="0"/>
                <w:color w:val="auto"/>
                <w:szCs w:val="24"/>
              </w:rPr>
              <w:t xml:space="preserve">– </w:t>
            </w:r>
            <w:r w:rsidRPr="0049692B">
              <w:rPr>
                <w:b/>
                <w:bCs w:val="0"/>
                <w:color w:val="auto"/>
                <w:szCs w:val="24"/>
              </w:rPr>
              <w:t>proszę podać wykorzystywaną metodę</w:t>
            </w:r>
          </w:p>
        </w:tc>
        <w:tc>
          <w:tcPr>
            <w:tcW w:w="1418" w:type="dxa"/>
          </w:tcPr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Potwierdzenie równoważności </w:t>
            </w:r>
          </w:p>
        </w:tc>
        <w:tc>
          <w:tcPr>
            <w:tcW w:w="6922" w:type="dxa"/>
          </w:tcPr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Raport z badań terenowych (w języku polskim lub angielskim) potwierdzający równoważność pomiarów analizatora wraz z głowicą separacyjną /układem separującym (w zależności, co występuje), w dostarczanej konfiguracji, z metodą referencyjną określoną w Dyrektywie </w:t>
            </w:r>
            <w:r w:rsidRPr="00467BFC">
              <w:rPr>
                <w:bCs w:val="0"/>
                <w:color w:val="auto"/>
                <w:szCs w:val="24"/>
              </w:rPr>
              <w:t>Komisji (UE) 2015/1480 z dnia 28 sierpnia 2015 r. zmieniając</w:t>
            </w:r>
            <w:r>
              <w:rPr>
                <w:bCs w:val="0"/>
                <w:color w:val="auto"/>
                <w:szCs w:val="24"/>
              </w:rPr>
              <w:t>ej</w:t>
            </w:r>
            <w:r w:rsidRPr="00467BFC">
              <w:rPr>
                <w:bCs w:val="0"/>
                <w:color w:val="auto"/>
                <w:szCs w:val="24"/>
              </w:rPr>
              <w:t xml:space="preserve"> niektóre załączniki do dyrektyw Parlamentu Europejskiego i Rady 2004/107/WE i 2008/50/WE ustanawiające przepisy dotyczące metod referencyjnych, zatwierdzania danych i lokalizacji punktów pomiarowych do oceny jakości powietrza</w:t>
            </w:r>
            <w:r>
              <w:rPr>
                <w:bCs w:val="0"/>
                <w:color w:val="auto"/>
                <w:szCs w:val="24"/>
              </w:rPr>
              <w:t>:</w:t>
            </w:r>
          </w:p>
          <w:p w:rsidR="00523CB0" w:rsidRDefault="00523CB0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Badania i raport wykonane przez laboratorium akredytowane, tzn. posiadające, w momencie wykonywania badania, akredytację na normę EN ISO/IEC 17025 w zakresie przeprowadzanych badań;</w:t>
            </w:r>
          </w:p>
          <w:p w:rsidR="00523CB0" w:rsidRDefault="00523CB0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Metodyka postępowania przy potwierdzaniu równoważności zgodna z wytycznymi zawartymi </w:t>
            </w:r>
            <w:r w:rsidRPr="008130EB">
              <w:t xml:space="preserve">w dokumencie grupy roboczej Komisji Europejskiej </w:t>
            </w:r>
            <w:r w:rsidRPr="004241BD">
              <w:rPr>
                <w:bCs w:val="0"/>
                <w:color w:val="auto"/>
                <w:szCs w:val="24"/>
              </w:rPr>
              <w:t>w dokumencie „Demonstration of equivalence of</w:t>
            </w:r>
            <w:r>
              <w:rPr>
                <w:bCs w:val="0"/>
                <w:color w:val="auto"/>
                <w:szCs w:val="24"/>
              </w:rPr>
              <w:t xml:space="preserve"> ambient air monitoring methods</w:t>
            </w:r>
            <w:r w:rsidRPr="004241BD">
              <w:rPr>
                <w:bCs w:val="0"/>
                <w:color w:val="auto"/>
                <w:szCs w:val="24"/>
              </w:rPr>
              <w:t>”;</w:t>
            </w:r>
          </w:p>
          <w:p w:rsidR="00523CB0" w:rsidRPr="00145BDD" w:rsidRDefault="00523CB0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145BDD">
              <w:rPr>
                <w:bCs w:val="0"/>
                <w:color w:val="auto"/>
                <w:szCs w:val="24"/>
              </w:rPr>
              <w:t xml:space="preserve">Raport musi bazować na wynikach stężeń pyłu z automatycznego analizatora ustawionego w tryb pracy ciągłej 30 minutowej lub 60 </w:t>
            </w:r>
            <w:r w:rsidRPr="00145BDD">
              <w:rPr>
                <w:bCs w:val="0"/>
                <w:color w:val="auto"/>
                <w:szCs w:val="24"/>
              </w:rPr>
              <w:lastRenderedPageBreak/>
              <w:t>minutowej (średnie bazowe 30-minutowe lub 60-minutowe, uśredniane następnie do średniej dobowej);</w:t>
            </w:r>
          </w:p>
          <w:p w:rsidR="00523CB0" w:rsidRPr="00695031" w:rsidRDefault="00523CB0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695031">
              <w:rPr>
                <w:bCs w:val="0"/>
                <w:color w:val="auto"/>
                <w:szCs w:val="24"/>
              </w:rPr>
              <w:t>Pomiary/badania, na których bazuje raport, w co najmniej 50% przeprowadzone w kraju (krajach) Europejskich, w których występują warunki zbliżone do Polskich (np. klimat, rodzaj pyłu – Polska, Słowacja, Czechy, Austria, Niemcy);</w:t>
            </w:r>
          </w:p>
          <w:p w:rsidR="00523CB0" w:rsidRPr="009B33A4" w:rsidRDefault="00523CB0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4241BD">
              <w:rPr>
                <w:b/>
                <w:bCs w:val="0"/>
                <w:color w:val="auto"/>
                <w:szCs w:val="24"/>
              </w:rPr>
              <w:t>Do oferty dołączyć raport</w:t>
            </w:r>
            <w:r>
              <w:rPr>
                <w:bCs w:val="0"/>
                <w:color w:val="auto"/>
                <w:szCs w:val="24"/>
              </w:rPr>
              <w:t xml:space="preserve"> do oferowanego urządzenia w formie </w:t>
            </w:r>
            <w:r w:rsidRPr="00F704D4">
              <w:rPr>
                <w:bCs w:val="0"/>
                <w:color w:val="auto"/>
                <w:szCs w:val="24"/>
              </w:rPr>
              <w:t>cyfrowej</w:t>
            </w:r>
            <w:r>
              <w:rPr>
                <w:bCs w:val="0"/>
                <w:color w:val="auto"/>
                <w:szCs w:val="24"/>
              </w:rPr>
              <w:t xml:space="preserve"> zarówno dla pyłu PM10 jak i PM2.5, w języku polskim lub angielskim; gdy całość raportu została dostarczona w języku angielskim wnioski w formie drukowanej w języku polskim.</w:t>
            </w:r>
          </w:p>
        </w:tc>
        <w:tc>
          <w:tcPr>
            <w:tcW w:w="1418" w:type="dxa"/>
          </w:tcPr>
          <w:p w:rsidR="00523CB0" w:rsidRPr="009B33A4" w:rsidRDefault="00523CB0" w:rsidP="00D14846">
            <w:pPr>
              <w:ind w:left="447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Programowalny, co najmniej </w:t>
            </w:r>
            <w:r w:rsidRPr="00096492">
              <w:rPr>
                <w:bCs w:val="0"/>
                <w:color w:val="auto"/>
                <w:szCs w:val="24"/>
              </w:rPr>
              <w:t>od 0</w:t>
            </w:r>
            <w:r>
              <w:rPr>
                <w:bCs w:val="0"/>
                <w:color w:val="auto"/>
                <w:szCs w:val="24"/>
              </w:rPr>
              <w:t xml:space="preserve"> do 1000 µg/m</w:t>
            </w:r>
            <w:r w:rsidRPr="00705F8A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Podstawowe cechy urządzenia / funkcjonalność</w:t>
            </w:r>
          </w:p>
        </w:tc>
        <w:tc>
          <w:tcPr>
            <w:tcW w:w="6922" w:type="dxa"/>
          </w:tcPr>
          <w:p w:rsidR="00523CB0" w:rsidRPr="007A2FD9" w:rsidRDefault="00523CB0" w:rsidP="00A52944">
            <w:pPr>
              <w:numPr>
                <w:ilvl w:val="0"/>
                <w:numId w:val="45"/>
              </w:numPr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 xml:space="preserve">Wymiary: </w:t>
            </w:r>
            <w:r>
              <w:rPr>
                <w:bCs w:val="0"/>
                <w:color w:val="auto"/>
                <w:szCs w:val="24"/>
              </w:rPr>
              <w:t>u</w:t>
            </w:r>
            <w:r w:rsidRPr="007A2FD9">
              <w:rPr>
                <w:bCs w:val="0"/>
                <w:color w:val="auto"/>
                <w:szCs w:val="24"/>
              </w:rPr>
              <w:t>możliwiające instalację w standardowym stojaku 19” (szerokość i głębokość)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23CB0" w:rsidRPr="007A2FD9" w:rsidRDefault="00523CB0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>Zasilanie: 230 V / 50 Hz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23CB0" w:rsidRPr="007A2FD9" w:rsidRDefault="00523CB0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 xml:space="preserve">Zasilanie: </w:t>
            </w:r>
            <w:r>
              <w:rPr>
                <w:bCs w:val="0"/>
                <w:color w:val="auto"/>
                <w:szCs w:val="24"/>
              </w:rPr>
              <w:t>p</w:t>
            </w:r>
            <w:r w:rsidRPr="007A2FD9">
              <w:rPr>
                <w:bCs w:val="0"/>
                <w:color w:val="auto"/>
                <w:szCs w:val="24"/>
              </w:rPr>
              <w:t>o przerwie w zasilaniu analizator powinien włączyć się aut</w:t>
            </w:r>
            <w:r>
              <w:rPr>
                <w:bCs w:val="0"/>
                <w:color w:val="auto"/>
                <w:szCs w:val="24"/>
              </w:rPr>
              <w:t>omatycznie i kontynuować pomiar;</w:t>
            </w:r>
          </w:p>
          <w:p w:rsidR="00523CB0" w:rsidRDefault="00523CB0" w:rsidP="00A52944">
            <w:pPr>
              <w:numPr>
                <w:ilvl w:val="0"/>
                <w:numId w:val="45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pracy: przynajmniej w granicach od +15°C do +30°C;</w:t>
            </w:r>
          </w:p>
          <w:p w:rsidR="00523CB0" w:rsidRDefault="00523CB0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dla próbkowanego powietrza: przynajmniej w granicach</w:t>
            </w:r>
            <w:r>
              <w:rPr>
                <w:bCs w:val="0"/>
                <w:color w:val="auto"/>
                <w:szCs w:val="24"/>
              </w:rPr>
              <w:br/>
              <w:t>od -30°C do +40°C;</w:t>
            </w:r>
          </w:p>
          <w:p w:rsidR="00523CB0" w:rsidRDefault="00523CB0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Wilgotność względna pracy: przynajmniej w granicach od 20 do 90 %;</w:t>
            </w:r>
          </w:p>
          <w:p w:rsidR="00523CB0" w:rsidRDefault="00523CB0" w:rsidP="00A52944">
            <w:pPr>
              <w:numPr>
                <w:ilvl w:val="0"/>
                <w:numId w:val="40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Cykl pomiarowy umożliwiający przygotowanie średniej bazowej nie dłuższej niż 1-godzinnej;</w:t>
            </w:r>
          </w:p>
          <w:p w:rsidR="00523CB0" w:rsidRDefault="00523CB0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Granica oznaczalności nie wyższa niż 2 µg/m</w:t>
            </w:r>
            <w:r w:rsidRPr="00705F8A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przy czasie uśredniania 1 doby;</w:t>
            </w:r>
          </w:p>
          <w:p w:rsidR="00523CB0" w:rsidRPr="0025393C" w:rsidRDefault="00523CB0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 w:rsidRPr="0025393C">
              <w:rPr>
                <w:bCs w:val="0"/>
                <w:color w:val="auto"/>
                <w:szCs w:val="24"/>
              </w:rPr>
              <w:t>Granica oznaczalności nie wyższa niż 5 µg/m</w:t>
            </w:r>
            <w:r w:rsidRPr="0025393C">
              <w:rPr>
                <w:bCs w:val="0"/>
                <w:color w:val="auto"/>
                <w:szCs w:val="24"/>
                <w:vertAlign w:val="superscript"/>
              </w:rPr>
              <w:t>3</w:t>
            </w:r>
            <w:r w:rsidRPr="0025393C">
              <w:rPr>
                <w:bCs w:val="0"/>
                <w:color w:val="auto"/>
                <w:szCs w:val="24"/>
              </w:rPr>
              <w:t xml:space="preserve"> przy czasie uśredniania 1</w:t>
            </w:r>
            <w:r>
              <w:rPr>
                <w:bCs w:val="0"/>
                <w:color w:val="auto"/>
                <w:szCs w:val="24"/>
              </w:rPr>
              <w:t> </w:t>
            </w:r>
            <w:r w:rsidRPr="0025393C">
              <w:rPr>
                <w:bCs w:val="0"/>
                <w:color w:val="auto"/>
                <w:szCs w:val="24"/>
              </w:rPr>
              <w:t>godzina;</w:t>
            </w:r>
          </w:p>
          <w:p w:rsidR="00523CB0" w:rsidRPr="00BB6B27" w:rsidRDefault="00523CB0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</w:t>
            </w:r>
            <w:r w:rsidRPr="00BB6B27">
              <w:rPr>
                <w:bCs w:val="0"/>
                <w:color w:val="auto"/>
                <w:szCs w:val="24"/>
              </w:rPr>
              <w:t xml:space="preserve">abryczne świadectwo wzorcowania </w:t>
            </w:r>
            <w:r w:rsidRPr="00BB6B27">
              <w:rPr>
                <w:color w:val="auto"/>
                <w:szCs w:val="24"/>
              </w:rPr>
              <w:t>urządzenia</w:t>
            </w:r>
            <w:r w:rsidRPr="00BB6B27">
              <w:rPr>
                <w:szCs w:val="24"/>
              </w:rPr>
              <w:t xml:space="preserve"> – w formie papierowej w języku polskim lub angielskim – dostarczone w momencie instalacji</w:t>
            </w:r>
            <w:r w:rsidRPr="00BB6B27">
              <w:rPr>
                <w:bCs w:val="0"/>
                <w:color w:val="auto"/>
                <w:szCs w:val="24"/>
              </w:rPr>
              <w:t>;</w:t>
            </w:r>
          </w:p>
          <w:p w:rsidR="00523CB0" w:rsidRPr="00BB6B27" w:rsidRDefault="00523CB0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Ś</w:t>
            </w:r>
            <w:r w:rsidRPr="00BB6B27">
              <w:rPr>
                <w:bCs w:val="0"/>
                <w:color w:val="auto"/>
                <w:szCs w:val="24"/>
              </w:rPr>
              <w:t xml:space="preserve">wiadectwo wzorcowania z odniesieniem do wymogów zachowania spójności pomiarowej parametrów funkcjonalnych urządzenia (przepływ, temperatura, ciśnienie lub inne </w:t>
            </w:r>
            <w:r w:rsidRPr="00BB6B27">
              <w:rPr>
                <w:szCs w:val="24"/>
              </w:rPr>
              <w:t>– w formie papierowej w języku polskim lub angielskim</w:t>
            </w:r>
            <w:r>
              <w:rPr>
                <w:szCs w:val="24"/>
              </w:rPr>
              <w:t xml:space="preserve"> </w:t>
            </w:r>
            <w:r w:rsidRPr="00BB6B27">
              <w:rPr>
                <w:bCs w:val="0"/>
                <w:color w:val="auto"/>
                <w:szCs w:val="24"/>
              </w:rPr>
              <w:t xml:space="preserve">- </w:t>
            </w:r>
            <w:r w:rsidRPr="00BB6B27">
              <w:rPr>
                <w:bCs w:val="0"/>
                <w:color w:val="auto"/>
                <w:szCs w:val="24"/>
                <w:u w:val="single"/>
              </w:rPr>
              <w:t>jeśli ma zastosowanie</w:t>
            </w:r>
            <w:r w:rsidRPr="00BB6B27">
              <w:rPr>
                <w:bCs w:val="0"/>
                <w:color w:val="auto"/>
                <w:szCs w:val="24"/>
              </w:rPr>
              <w:t>)</w:t>
            </w:r>
            <w:r w:rsidRPr="00BB6B27">
              <w:rPr>
                <w:szCs w:val="24"/>
              </w:rPr>
              <w:t xml:space="preserve"> – dostarczone w momencie instalacji</w:t>
            </w:r>
            <w:r w:rsidRPr="00BB6B27">
              <w:rPr>
                <w:bCs w:val="0"/>
                <w:color w:val="auto"/>
                <w:szCs w:val="24"/>
              </w:rPr>
              <w:t>.</w:t>
            </w:r>
          </w:p>
          <w:p w:rsidR="00523CB0" w:rsidRDefault="00523CB0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raportowania / przesyłania danych z pomiaru zewnętrznych warunków temperatury i ciśnienia do systemu zbierania danych zamontowanego na stacji;</w:t>
            </w:r>
          </w:p>
          <w:p w:rsidR="00523CB0" w:rsidRDefault="00523CB0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Raportowane wyniki odniesione do warunków rzeczywistych, zgodnie z polskim prawodawstwem;</w:t>
            </w:r>
          </w:p>
          <w:p w:rsidR="00523CB0" w:rsidRDefault="00523CB0" w:rsidP="00A52944">
            <w:pPr>
              <w:numPr>
                <w:ilvl w:val="0"/>
                <w:numId w:val="41"/>
              </w:numPr>
              <w:tabs>
                <w:tab w:val="left" w:pos="497"/>
              </w:tabs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Równoważny poziom dźwięku emitowany podczas ciągłej całodobowej pracy urządzenia / pompy urządzenia nie może przekroczyć 75 dB w żadnym z punktów pomiarowych zlokalizowanych w odległości 35 cm od skrajnego obrysu urządzenia / pompy urządzenia.</w:t>
            </w:r>
          </w:p>
        </w:tc>
        <w:tc>
          <w:tcPr>
            <w:tcW w:w="1418" w:type="dxa"/>
          </w:tcPr>
          <w:p w:rsidR="00523CB0" w:rsidRDefault="00523CB0" w:rsidP="00D14846">
            <w:pPr>
              <w:tabs>
                <w:tab w:val="left" w:pos="497"/>
              </w:tabs>
              <w:ind w:left="87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Głowica pomiarowa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Wykonana ze stali nierdzewnej lub stopów aluminium;</w:t>
            </w:r>
          </w:p>
          <w:p w:rsidR="00523CB0" w:rsidRDefault="00523CB0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Otwory wlotowe do głowicy osłonięte przed opadami deszczu i śniegu;</w:t>
            </w:r>
          </w:p>
          <w:p w:rsidR="00523CB0" w:rsidRDefault="00523CB0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Konstrukcja umożliwiająca swobodny demontaż i czyszczenie;</w:t>
            </w:r>
          </w:p>
          <w:p w:rsidR="00523CB0" w:rsidRDefault="00523CB0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Taka sama jak używana w badaniach potwierdzających równoważność;</w:t>
            </w:r>
          </w:p>
          <w:p w:rsidR="00523CB0" w:rsidRDefault="00523CB0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 w:rsidRPr="007A6B34">
              <w:rPr>
                <w:bCs w:val="0"/>
                <w:color w:val="auto"/>
                <w:szCs w:val="24"/>
              </w:rPr>
              <w:t xml:space="preserve">Wykonawca dostarczy dla pyłu PM10 i PM2.5 komplet głowic separujących / układów separujących (w zależności, co ma zastosowanie), </w:t>
            </w:r>
            <w:r w:rsidRPr="00B72EAC">
              <w:rPr>
                <w:bCs w:val="0"/>
                <w:color w:val="auto"/>
                <w:szCs w:val="24"/>
              </w:rPr>
              <w:t xml:space="preserve">po jednym na każde dostarczone urządzenie, </w:t>
            </w:r>
            <w:r w:rsidRPr="007A6B34">
              <w:rPr>
                <w:bCs w:val="0"/>
                <w:color w:val="auto"/>
                <w:szCs w:val="24"/>
              </w:rPr>
              <w:t>tak, aby każdy analizator mógł mierzyć zarówno pył PM10 jak i, po wymianie głowicy / układu separującego, PM2.5.</w:t>
            </w:r>
          </w:p>
        </w:tc>
        <w:tc>
          <w:tcPr>
            <w:tcW w:w="1418" w:type="dxa"/>
          </w:tcPr>
          <w:p w:rsidR="00523CB0" w:rsidRDefault="00523CB0" w:rsidP="00D14846">
            <w:pPr>
              <w:ind w:left="75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Układ poboru próby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 osłonie ze stali nierdzewnej lub stopu aluminium, konstrukcja zapobiegająca kondensacji wilgoci oraz odparowywania części lotnych z pyłu;</w:t>
            </w:r>
          </w:p>
          <w:p w:rsidR="00523CB0" w:rsidRDefault="00523CB0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Przejście przez dach kontenera zabezpieczone przed przeciekaniem, kołnierzem ze stali nierdzewnej lub stopów aluminium;</w:t>
            </w:r>
          </w:p>
          <w:p w:rsidR="00523CB0" w:rsidRDefault="00523CB0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Grzanie inteligentne uzależnione od zewnętrznej temperatury i wilgotności – </w:t>
            </w:r>
            <w:r w:rsidRPr="006F15B1">
              <w:rPr>
                <w:b/>
                <w:bCs w:val="0"/>
                <w:color w:val="auto"/>
                <w:szCs w:val="24"/>
              </w:rPr>
              <w:t>proszę podać opis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23CB0" w:rsidRDefault="00523CB0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Położenie głowicy: w granicach 0,75 – 1,4 m ponad powierzchnią dachu kontenera.</w:t>
            </w:r>
          </w:p>
        </w:tc>
        <w:tc>
          <w:tcPr>
            <w:tcW w:w="1418" w:type="dxa"/>
          </w:tcPr>
          <w:p w:rsidR="00523CB0" w:rsidRDefault="00523CB0" w:rsidP="00D14846">
            <w:pPr>
              <w:ind w:left="75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Natężenie przepływu powietrza zasysanego do urządzenia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Regulowane z kompensacją temperatury i ciśnienia (pomiar temperatury i ciśnienia zewnętrznego);</w:t>
            </w:r>
          </w:p>
          <w:p w:rsidR="00523CB0" w:rsidRDefault="00523CB0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Dokładność regulacji lepsza/równa ± 2%;</w:t>
            </w:r>
          </w:p>
          <w:p w:rsidR="00523CB0" w:rsidRDefault="00523CB0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Czas odpowiedzi regulatora przepływu umożliwiający płynne przejście ze stanów skrajnych zakresu regulacji przepływu (np. czas regulacji przepływu po zmianie taśmy w miernikach opartych o zasadę tłumienia promieniowania beta przy ekstremalnie wysokich stężeniach musi być wystarczający, aby, bez zatrzymań regulacji, dojść do żądanej wartości przepływu); </w:t>
            </w:r>
          </w:p>
          <w:p w:rsidR="00523CB0" w:rsidRDefault="00523CB0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Pompa o wydajności zapewniającej pracę analizatora w deklarowanym przez producenta zakresie pomiarowym.</w:t>
            </w:r>
          </w:p>
        </w:tc>
        <w:tc>
          <w:tcPr>
            <w:tcW w:w="1418" w:type="dxa"/>
          </w:tcPr>
          <w:p w:rsidR="00523CB0" w:rsidRDefault="00523CB0" w:rsidP="00D14846">
            <w:pPr>
              <w:ind w:left="75"/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Komunikacja z istniejącym systemem zbierania danych</w:t>
            </w:r>
          </w:p>
        </w:tc>
        <w:tc>
          <w:tcPr>
            <w:tcW w:w="6922" w:type="dxa"/>
          </w:tcPr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Poprzez złącze cyfrowe z moż</w:t>
            </w:r>
            <w:r w:rsidRPr="001556F7">
              <w:rPr>
                <w:bCs w:val="0"/>
                <w:color w:val="auto"/>
                <w:szCs w:val="24"/>
              </w:rPr>
              <w:t xml:space="preserve">liwością transmisji co najmniej: aktualnego i średniego stężenia pyłu </w:t>
            </w:r>
            <w:r>
              <w:rPr>
                <w:bCs w:val="0"/>
                <w:color w:val="auto"/>
                <w:szCs w:val="24"/>
              </w:rPr>
              <w:t>(przynajmniej dla okresów średnich 30-min - jeśli występuje - lub 60-min) w warunkach rzeczywistych, statusu „ważności danych”, błędów pomiarowych.</w:t>
            </w:r>
          </w:p>
        </w:tc>
        <w:tc>
          <w:tcPr>
            <w:tcW w:w="1418" w:type="dxa"/>
          </w:tcPr>
          <w:p w:rsidR="00523CB0" w:rsidRDefault="00523CB0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23CB0" w:rsidTr="006B635E">
        <w:trPr>
          <w:trHeight w:val="274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 / wyjścia / wewnętrzny system zbierania danych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39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programowania i diagnostyki (lokalnie z klawiatury i zdalnie przez port cyfrowy);</w:t>
            </w:r>
          </w:p>
          <w:p w:rsidR="00523CB0" w:rsidRDefault="00523CB0" w:rsidP="00A52944">
            <w:pPr>
              <w:numPr>
                <w:ilvl w:val="0"/>
                <w:numId w:val="42"/>
              </w:numPr>
              <w:ind w:left="460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Cyfrowe: dwukierunkowe, status i wartości pomiarowe, parametry konfiguracyjne i operacyjne, zdalne sterowanie;</w:t>
            </w:r>
          </w:p>
          <w:p w:rsidR="00523CB0" w:rsidRDefault="00523CB0" w:rsidP="00A52944">
            <w:pPr>
              <w:numPr>
                <w:ilvl w:val="0"/>
                <w:numId w:val="39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Wewnętrzny system zbierania danych umożliwiający dla przynajmniej 14 dni pomiarowych zapamiętanie wielkości pomiarowych, a przynajmniej: </w:t>
            </w:r>
          </w:p>
          <w:p w:rsidR="00523CB0" w:rsidRDefault="00523CB0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średniego stężenia w warunkach rzeczywistych (temperatura i ciśnienie) dla średnich bazowych (30-min lub 60-min),</w:t>
            </w:r>
          </w:p>
          <w:p w:rsidR="00523CB0" w:rsidRDefault="00523CB0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daty i czasu pomiaru,</w:t>
            </w:r>
          </w:p>
          <w:p w:rsidR="00523CB0" w:rsidRDefault="00523CB0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statusu danych (błędy pomiaru);</w:t>
            </w:r>
          </w:p>
          <w:p w:rsidR="00523CB0" w:rsidRDefault="00523CB0" w:rsidP="00A5294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programowania (za pomocą wbudowanej „klawiatury”): okresu uśredniania stężenia – przynajmniej dla średniej bazowej (30-min lub 60-min) i 24 godzin, daty rozpoczęcia / zakończenia pomiaru;</w:t>
            </w:r>
          </w:p>
          <w:p w:rsidR="00523CB0" w:rsidRDefault="00523CB0" w:rsidP="00A5294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Jeśli ma zastosowanie - oprogramowanie do komunikacji z PC.</w:t>
            </w:r>
          </w:p>
        </w:tc>
        <w:tc>
          <w:tcPr>
            <w:tcW w:w="1418" w:type="dxa"/>
          </w:tcPr>
          <w:p w:rsidR="00523CB0" w:rsidRDefault="00523CB0" w:rsidP="00D14846">
            <w:pPr>
              <w:autoSpaceDE w:val="0"/>
              <w:autoSpaceDN w:val="0"/>
              <w:adjustRightInd w:val="0"/>
              <w:ind w:left="47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Wyświetlacz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LCD w języku polskim lub angielskim;</w:t>
            </w:r>
          </w:p>
          <w:p w:rsidR="00523CB0" w:rsidRDefault="00523CB0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 możliwością wyświetlania na ekranie analizatora przynajmniej:</w:t>
            </w:r>
          </w:p>
          <w:p w:rsidR="00523CB0" w:rsidRDefault="00523CB0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stężenia z ostatniego okresu pomiarowego (lub stężenia aktualnego) w warunkach rzeczywistych (temperatura i ciśnienie),</w:t>
            </w:r>
          </w:p>
          <w:p w:rsidR="00523CB0" w:rsidRDefault="00523CB0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aktualnego natężenia przepływu zasysanego powietrza,</w:t>
            </w:r>
          </w:p>
          <w:p w:rsidR="00523CB0" w:rsidRDefault="00523CB0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statusu danych (błędy pomiarowe).</w:t>
            </w:r>
          </w:p>
        </w:tc>
        <w:tc>
          <w:tcPr>
            <w:tcW w:w="1418" w:type="dxa"/>
          </w:tcPr>
          <w:p w:rsidR="00523CB0" w:rsidRDefault="00523CB0" w:rsidP="00D14846">
            <w:pPr>
              <w:ind w:left="360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Zestawy kalibracyjne</w:t>
            </w:r>
          </w:p>
        </w:tc>
        <w:tc>
          <w:tcPr>
            <w:tcW w:w="6922" w:type="dxa"/>
          </w:tcPr>
          <w:p w:rsidR="00523CB0" w:rsidRDefault="00523CB0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 każdego dostarczonego urządzenia jeden zestaw kalibracyjny (jeśli występuje), jeśli urządzenie pozwala na kalibrację masy lub gęstości pyłu w warunkach terenowych;</w:t>
            </w:r>
          </w:p>
          <w:p w:rsidR="00523CB0" w:rsidRPr="007A6B34" w:rsidRDefault="00523CB0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 w:rsidRPr="007A6B34">
              <w:rPr>
                <w:bCs w:val="0"/>
                <w:color w:val="auto"/>
                <w:szCs w:val="24"/>
              </w:rPr>
              <w:t>Jeśli występuje filtr zerowy to 1 na odbiorcę końcowego;</w:t>
            </w:r>
          </w:p>
          <w:p w:rsidR="00523CB0" w:rsidRPr="00140282" w:rsidRDefault="00523CB0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 w:rsidRPr="003008B6">
              <w:rPr>
                <w:color w:val="auto"/>
              </w:rPr>
              <w:t xml:space="preserve">Jeśli wzorcowanie analizatora możliwe jest tylko w laboratorium producenta lub laboratorium przez producenta wskazanym (konieczność demontażu analizatora ze stacji monitoringu powietrza), Wykonawca na swój koszt przed instalacją i corocznie w okresie trwania gwarancji będzie takie wzorcowania realizował. Pierwsze wzorcowanie, wraz z dostarczeniem świadectwa wzorcowania, zrealizowane musi być przed instalacją analizatora na stacji. Kolejne, wykonywane corocznie, wzorcowania nie </w:t>
            </w:r>
            <w:r w:rsidRPr="0057367E">
              <w:t xml:space="preserve">mogą powodować utraty danych większej niż </w:t>
            </w:r>
            <w:r>
              <w:t>7</w:t>
            </w:r>
            <w:r w:rsidRPr="0057367E">
              <w:t xml:space="preserve"> dni w roku.</w:t>
            </w:r>
          </w:p>
          <w:p w:rsidR="00523CB0" w:rsidRPr="00750730" w:rsidRDefault="00523CB0" w:rsidP="00A52944">
            <w:pPr>
              <w:ind w:left="442"/>
              <w:rPr>
                <w:bCs w:val="0"/>
                <w:color w:val="auto"/>
                <w:szCs w:val="24"/>
              </w:rPr>
            </w:pPr>
          </w:p>
        </w:tc>
        <w:tc>
          <w:tcPr>
            <w:tcW w:w="1418" w:type="dxa"/>
          </w:tcPr>
          <w:p w:rsidR="00523CB0" w:rsidRPr="00750730" w:rsidRDefault="00523CB0" w:rsidP="00A52944">
            <w:pPr>
              <w:ind w:left="442"/>
              <w:rPr>
                <w:bCs w:val="0"/>
                <w:color w:val="auto"/>
                <w:szCs w:val="24"/>
              </w:rPr>
            </w:pPr>
          </w:p>
        </w:tc>
      </w:tr>
      <w:tr w:rsidR="005D3024" w:rsidTr="00585CF8">
        <w:trPr>
          <w:trHeight w:val="564"/>
        </w:trPr>
        <w:tc>
          <w:tcPr>
            <w:tcW w:w="10349" w:type="dxa"/>
            <w:gridSpan w:val="3"/>
            <w:vAlign w:val="center"/>
          </w:tcPr>
          <w:p w:rsidR="005D3024" w:rsidRPr="00386F8D" w:rsidRDefault="005D3024" w:rsidP="00A52944">
            <w:pPr>
              <w:rPr>
                <w:szCs w:val="24"/>
              </w:rPr>
            </w:pPr>
            <w:r w:rsidRPr="00386F8D">
              <w:rPr>
                <w:b/>
                <w:i/>
                <w:szCs w:val="24"/>
              </w:rPr>
              <w:t>Niskoprzepływowy pobornik sekwencyjny pyłu zawieszonego PM10 z dodatkową głowicą PM2.5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386F8D" w:rsidRDefault="00523CB0" w:rsidP="00A52944">
            <w:pPr>
              <w:jc w:val="center"/>
              <w:rPr>
                <w:b/>
                <w:szCs w:val="24"/>
              </w:rPr>
            </w:pPr>
            <w:r w:rsidRPr="00386F8D">
              <w:rPr>
                <w:b/>
                <w:szCs w:val="24"/>
              </w:rPr>
              <w:t>Opis</w:t>
            </w:r>
          </w:p>
        </w:tc>
        <w:tc>
          <w:tcPr>
            <w:tcW w:w="6922" w:type="dxa"/>
          </w:tcPr>
          <w:p w:rsidR="00523CB0" w:rsidRPr="00386F8D" w:rsidRDefault="00523CB0" w:rsidP="00A52944">
            <w:pPr>
              <w:jc w:val="center"/>
              <w:rPr>
                <w:b/>
                <w:szCs w:val="24"/>
              </w:rPr>
            </w:pPr>
            <w:r w:rsidRPr="00386F8D">
              <w:rPr>
                <w:b/>
                <w:szCs w:val="24"/>
              </w:rPr>
              <w:t>Warunki minimalne</w:t>
            </w:r>
          </w:p>
        </w:tc>
        <w:tc>
          <w:tcPr>
            <w:tcW w:w="1418" w:type="dxa"/>
          </w:tcPr>
          <w:p w:rsidR="00523CB0" w:rsidRPr="00386F8D" w:rsidRDefault="00D14846" w:rsidP="00523CB0">
            <w:pPr>
              <w:jc w:val="center"/>
              <w:rPr>
                <w:b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Producent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Nazwa i typ oferowanego urządzenia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Fabrycznie nowy z produkcji seryjnej,</w:t>
            </w:r>
            <w:r>
              <w:rPr>
                <w:bCs w:val="0"/>
                <w:color w:val="auto"/>
                <w:szCs w:val="24"/>
              </w:rPr>
              <w:t xml:space="preserve"> rok produkcji 2018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szCs w:val="24"/>
              </w:rPr>
            </w:pPr>
          </w:p>
          <w:p w:rsidR="00523CB0" w:rsidRDefault="00523CB0">
            <w:pPr>
              <w:jc w:val="left"/>
              <w:rPr>
                <w:szCs w:val="24"/>
              </w:rPr>
            </w:pPr>
          </w:p>
          <w:p w:rsidR="00523CB0" w:rsidRPr="00BE352B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Metoda pomiaru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Grawimetryczna opisana w </w:t>
            </w:r>
            <w:bookmarkStart w:id="1" w:name="OLE_LINK1"/>
            <w:r w:rsidRPr="00BE352B">
              <w:rPr>
                <w:szCs w:val="24"/>
              </w:rPr>
              <w:t>EN 12341:2014</w:t>
            </w:r>
            <w:bookmarkEnd w:id="1"/>
            <w:r w:rsidRPr="00BE352B">
              <w:rPr>
                <w:szCs w:val="24"/>
              </w:rPr>
              <w:t>: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pobór prób na filtry przy przepływie powietrza 2.3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 godzinę;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określenie masy pyłu przez ważenie.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szCs w:val="24"/>
              </w:rPr>
            </w:pPr>
          </w:p>
          <w:p w:rsidR="00523CB0" w:rsidRDefault="00523CB0">
            <w:pPr>
              <w:jc w:val="left"/>
              <w:rPr>
                <w:szCs w:val="24"/>
              </w:rPr>
            </w:pPr>
          </w:p>
          <w:p w:rsidR="00523CB0" w:rsidRPr="00BE352B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Separacja pyłu PM10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Głowica separacji pyłu PM10, zgodna z EN 12341:2014: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umożliwiająca pobieranie strumienia objętości powietrza 2,3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/h;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wykonana ze stali nierdzewnej lub stopów aluminium (</w:t>
            </w:r>
            <w:r w:rsidRPr="00BE352B">
              <w:rPr>
                <w:b/>
                <w:szCs w:val="24"/>
              </w:rPr>
              <w:t>proszę podać</w:t>
            </w:r>
            <w:r w:rsidRPr="00BE352B">
              <w:rPr>
                <w:szCs w:val="24"/>
              </w:rPr>
              <w:t>), przy czym wszystkie krytyczne części głowicy wykonane ze stali nierdzewnej (dysze, wlot);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otwory wlotowe do głowicy osłonięte przed opadami deszczu i śniegu.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Separacja pyłu PM2.5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Głowica separacji pyłu PM2.5, zgodna z </w:t>
            </w:r>
            <w:bookmarkStart w:id="2" w:name="OLE_LINK2"/>
            <w:bookmarkStart w:id="3" w:name="OLE_LINK3"/>
            <w:r w:rsidRPr="00BE352B">
              <w:rPr>
                <w:szCs w:val="24"/>
              </w:rPr>
              <w:t>EN 12341:2014</w:t>
            </w:r>
            <w:bookmarkEnd w:id="2"/>
            <w:bookmarkEnd w:id="3"/>
            <w:r w:rsidRPr="00BE352B">
              <w:rPr>
                <w:szCs w:val="24"/>
              </w:rPr>
              <w:t>: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umożliwiająca pobieranie strumienia objętości powietrza 2,3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/h;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- wykonana ze stali nierdzewnej lub stopów aluminium </w:t>
            </w:r>
            <w:r w:rsidRPr="00BE352B">
              <w:rPr>
                <w:b/>
                <w:szCs w:val="24"/>
              </w:rPr>
              <w:t>(proszę podać),</w:t>
            </w:r>
            <w:r w:rsidRPr="00BE352B">
              <w:rPr>
                <w:szCs w:val="24"/>
              </w:rPr>
              <w:t xml:space="preserve"> przy czym wszystkie krytyczne części głowicy wykonane ze stali nierdzewnej (dysze, wlot);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otwory wlotowe do głowicy osłonięte przed opadami deszczu i śniegu.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Oprawy filtrów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Umożliwiające stosowanie okrągłych filtrów o średnicy 47 mm.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Średnica dla filtracji pyłu 40 ÷ 41 mm.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Wykonane z materiałów obojętnych wymienionych w punkcie 5.1.4 normy EN 12341:2014.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- Oprawy powinny otwierać się bez użycia dodatkowych przyrządów.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 xml:space="preserve">Pompa 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Łopatkowa o wydajności ponad 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Bezobsługowa, zapewniająca czas bezawaryjnej pracy minimum 1 rok, przy założeniu obsługi serwisowej zgodnie z zaleceniami producenta.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Ochrona przed przeciążeniem.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Kasowalny licznik godzin pracy pompy.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Natężenie przepływu powietrza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Regulowane z kompensacją temperatury i ciśnienia.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- Dokładność regulacji zgodnie z normą </w:t>
            </w:r>
            <w:bookmarkStart w:id="4" w:name="OLE_LINK4"/>
            <w:bookmarkStart w:id="5" w:name="OLE_LINK5"/>
            <w:r w:rsidRPr="00BE352B">
              <w:rPr>
                <w:szCs w:val="24"/>
              </w:rPr>
              <w:t>EN 12341:2014</w:t>
            </w:r>
            <w:bookmarkEnd w:id="4"/>
            <w:bookmarkEnd w:id="5"/>
            <w:r w:rsidRPr="00BE352B">
              <w:rPr>
                <w:szCs w:val="24"/>
              </w:rPr>
              <w:t>.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szCs w:val="24"/>
              </w:rPr>
            </w:pPr>
          </w:p>
          <w:p w:rsidR="00523CB0" w:rsidRPr="00BE352B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Funkcjonalność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Brak podgrzewania sondy.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chłodzenia układu poboru próby (steath air).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Głowica separacji pyłu zamontowana </w:t>
            </w:r>
            <w:r w:rsidRPr="00BE352B">
              <w:rPr>
                <w:bCs w:val="0"/>
                <w:color w:val="auto"/>
                <w:szCs w:val="24"/>
              </w:rPr>
              <w:t>w granicach 0,6 – 0,8 m ponad powierzchnią dachu kontenera.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Aktywny system chłodzenia filtrów wyeksponowanych (zapewnienie temperatury filtrów wyeksponowanych &lt; 23°C).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Pomiar temperatury za filtrem. 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– Utrzymanie różnicy temperatury zewnętrznej i na filtrze </w:t>
            </w:r>
            <w:r w:rsidRPr="00BE352B">
              <w:rPr>
                <w:color w:val="auto"/>
                <w:szCs w:val="24"/>
              </w:rPr>
              <w:t>pracującym</w:t>
            </w:r>
            <w:r w:rsidRPr="00BE352B">
              <w:rPr>
                <w:szCs w:val="24"/>
              </w:rPr>
              <w:t xml:space="preserve"> nie większej niż 5°C (przy średniej temp. zewnętrznej powyżej 20°C).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Kasety/pojemniki na filtry, zabezpieczające filtry w oprawach przed przemieszczeniem, zabrudzeniem, zawierające minimum 16 opraw filtrów.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Automatyczny, programowalny zmieniacz filtrów.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montażu filtrów powinien umożliwić zamontowanie opraw z filtrami w poborniku wraz z kasetą/pojemnikiem transportowym tak, aby możliwe było przygotowanie filtrów w laboratorium, umieszczenie ich w pojemniku/kasecie zabezpieczającym filtry przed działaniem warunków zewnętrznych, transport do miejsca poboru oraz zamontowanie wraz z pojemnikiem/kasetą w poborniku bez konieczności wyjmowania filtrów z pojemnika/kasety.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Demontaż filtrów z pobornika powinien odbywać się wraz z kasetą/ pojemnikiem transportowym umożliwiającym transport filtrów do laboratorium.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Kaseta/pojemnik na filtry musi umożliwiać bezpośrednią wzrokową kontrolę ilości wyeksponowanych filtrów (musi być np. przeźroczysty).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montażu filtrów powinien umożliwić dokładanie filtrów do pojemnika/kasety z filtrami czystymi oraz odbieranie filtrów wyeksponowanych bez konieczności zatrzymania pracy pobornika.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programowania: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 xml:space="preserve">- daty i czasu rozpoczęcia/zakończenia pomiaru (rozdzielczość 1 minuta), 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przerwy poboru pomiędzy poszczególnymi filtrami,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warunków odniesienia (T, p) dla natężenia przepływu.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zapamiętywania danych w pamięci wewnętrznej oraz pamięci zewnętrznej (przenośnej) lub wydruk na lokalnej drukarce pobornika dla każdego filtra osobno przynajmniej: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czas poboru i objętość,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przepływ,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- temperatura na filtrach wyeksponowanych,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pracy filtra,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i ciśnienie zewnętrzne,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 xml:space="preserve">- data i godzina rozpoczęcia oraz zakończenia pomiaru, 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przepływ w warunkach roboczych i zaprogramowanych (T i p),</w:t>
            </w:r>
          </w:p>
          <w:p w:rsidR="00523CB0" w:rsidRPr="00BE352B" w:rsidRDefault="00523CB0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możliwość zidentyfikowania kolejnych pomiarów.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transmisji danych pomiarowych z pamięci pobornika do komputera poprzez RS/ karty pamięci/ pendrive - jeśli konieczna jest dedykowana pamięć zewnętrzna (karta pamięci, pendrive), to minimum jedna na każde urządzenia oraz jeśli konieczne jest dedykowane urządzenie umożliwiające transmisję danych (czytnik) z pamięci pobornika do komputera przenośnego również jedno na każdy pobornik.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Ilość przechowywanych danych - minimum dla 15 filtrów. Odczyt danych z pamięci urządzenia nie może powodować ich wykasowania. 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Urządzanie musi zapewniać ciągłą pracę tzn. zmiana/dołożenie filtrów nie może powodować zatrzymania pracy pobornika i utraty danych; urządzenie musi mieć możliwość zaprogramowania sekwencji pomiarowej tak, aby czynność wymiany/dołożenia filtrów nie powodowała konieczności ponownego uruchomienia bądź programowania pobornika.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Zarówno w okresie pomiędzy zmianami filtrów jak i w wypadku utraty zasilania urządzenie musi pamiętać wszystkie ustawienia i mierzone parametry: objętość powietrza, czas pracy itd.</w:t>
            </w:r>
          </w:p>
          <w:p w:rsidR="00523CB0" w:rsidRPr="00BE352B" w:rsidRDefault="00523CB0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>- Możliwość kalibracji parametrów temperatury, ciśnienia, przepływu z poziomu pobornika, bez konieczności używania zewnętrznego oprogramowania.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Test szczelności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Pobornik musi mieć możliwość wykonania testu szczelności całego układu poboru próby – od głowicy po pompę – z podaniem wyniku testu na wyświetlaczu pobornika. </w:t>
            </w:r>
            <w:r w:rsidRPr="00BE352B">
              <w:rPr>
                <w:b/>
                <w:szCs w:val="24"/>
              </w:rPr>
              <w:t>Załączyć do oferty opis metody sprawdzenia szczelności.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Maksymalne wymiary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Maks. wysokość z sondą i głowicą 1600 mm, maks. szerokość 700 mm, maks. głębokość 400 mm. Urządzenie umieszczone w jednej zespolonej obudowie. 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Waga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Nie więcej niż 80 kg</w:t>
            </w:r>
          </w:p>
        </w:tc>
        <w:tc>
          <w:tcPr>
            <w:tcW w:w="1418" w:type="dxa"/>
          </w:tcPr>
          <w:p w:rsidR="00523CB0" w:rsidRPr="00BE352B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Zasilanie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- 230V AC 50 Hz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Po przerwie w zasilaniu pobornik powinien włączyć się automatycznie i kontynuować pomiar zgodnie z wcześniej zaprogramowaną sekwencją.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Zabezpieczenie przed utratą danych podczas przerwy w zasilaniu.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320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Wyświetlacz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LCD w języku polskim lub angielskim.</w:t>
            </w:r>
          </w:p>
        </w:tc>
        <w:tc>
          <w:tcPr>
            <w:tcW w:w="1418" w:type="dxa"/>
          </w:tcPr>
          <w:p w:rsidR="00523CB0" w:rsidRPr="00BE352B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BE352B" w:rsidRDefault="00523CB0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 xml:space="preserve">Wyposażenie dodatkowe i materiały eksploatacyjne </w:t>
            </w:r>
          </w:p>
        </w:tc>
        <w:tc>
          <w:tcPr>
            <w:tcW w:w="6922" w:type="dxa"/>
          </w:tcPr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Dodatkowy zestaw 16 opraw do filtrów (razem ma być dostarczone min. 30 opraw do filtrów).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Dodatkowe pojemniki/kasety dla każdego dostarczonego pobornika, zarówno dla filtrów przed jak i po ekspozycji. Ilość dostarczonych kaset/pojemników musi być wystarczająca, aby nie było potrzeby przekładania opraw filtrów pomiędzy pojemnikami/kasetami w czasie wymiany filtrów.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- Szczelny, zamykany pojemnik (typu walizka z uchwytem) dla transportu 15 wyeksponowanych filtrów umieszczonych w pojemniku/kasecie, dla każdego dostarczonego pobornika osobno (umożliwiający przewożenie filtrów w załadowanej kasecie/pojemniku, w ustalonym, nieruchomym położeniu).</w:t>
            </w:r>
          </w:p>
          <w:p w:rsidR="00523CB0" w:rsidRPr="00BE352B" w:rsidRDefault="00523CB0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>- Pobornik musi być wyposażony w modem GSM do transmisji danych z oprogramowaniem sygnalizującym przynajmniej zatrzymanie pracy pobornika i podającym informacje o zaniku zasilania (informacja o braku zasilania musi zostać wysłana w momencie jego wystąpienia, a nie dopiero po jego powrocie) oraz przywróceniu zasilania.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Smar do głowicy (jeśli występuje) w ilości wystarczającej na 2 letni okres pracy.</w:t>
            </w:r>
          </w:p>
          <w:p w:rsidR="00523CB0" w:rsidRPr="00BE352B" w:rsidRDefault="00523CB0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 xml:space="preserve">- 800 szt. filtrów kwarcowych firmy Whatman, o numerze katalogowym QM-A 1851047 lub równoważne (w takim wypadku należy załączyć do oferty raport z wykonania badań równoważności, </w:t>
            </w:r>
            <w:r w:rsidRPr="00BE352B">
              <w:rPr>
                <w:bCs w:val="0"/>
                <w:color w:val="auto"/>
                <w:szCs w:val="24"/>
              </w:rPr>
              <w:t>wykonany przez laboratorium akredytowane, tzn. posiadające, w momencie wykonywania badania, akredytację na normę EN ISO/IEC 17025 w zakresie przeprowadzanych badań.</w:t>
            </w:r>
            <w:r w:rsidRPr="00BE352B">
              <w:rPr>
                <w:color w:val="auto"/>
                <w:szCs w:val="24"/>
              </w:rPr>
              <w:t xml:space="preserve"> </w:t>
            </w:r>
            <w:r w:rsidRPr="00BE352B">
              <w:rPr>
                <w:bCs w:val="0"/>
                <w:color w:val="auto"/>
                <w:szCs w:val="24"/>
              </w:rPr>
              <w:t xml:space="preserve">Metodyka postępowania przy potwierdzaniu równoważności zgodna z wytycznymi zawartymi </w:t>
            </w:r>
            <w:r w:rsidRPr="00BE352B">
              <w:rPr>
                <w:color w:val="auto"/>
                <w:szCs w:val="24"/>
              </w:rPr>
              <w:t xml:space="preserve">w dokumencie grupy roboczej Komisji Europejskiej </w:t>
            </w:r>
            <w:r w:rsidRPr="00BE352B">
              <w:rPr>
                <w:bCs w:val="0"/>
                <w:color w:val="auto"/>
                <w:szCs w:val="24"/>
              </w:rPr>
              <w:t>„Demonstration of equivalence of ambient air monitoring methods”)</w:t>
            </w:r>
            <w:r w:rsidRPr="00BE352B">
              <w:rPr>
                <w:color w:val="auto"/>
                <w:szCs w:val="24"/>
              </w:rPr>
              <w:t>, na każdy pobornik.</w:t>
            </w:r>
          </w:p>
          <w:p w:rsidR="00523CB0" w:rsidRPr="003008B6" w:rsidRDefault="00523CB0" w:rsidP="00A52944">
            <w:pPr>
              <w:rPr>
                <w:color w:val="auto"/>
                <w:szCs w:val="24"/>
              </w:rPr>
            </w:pPr>
            <w:r w:rsidRPr="00B72EAC">
              <w:rPr>
                <w:color w:val="FF0000"/>
                <w:szCs w:val="24"/>
              </w:rPr>
              <w:t xml:space="preserve">- </w:t>
            </w:r>
            <w:r w:rsidRPr="003008B6">
              <w:rPr>
                <w:color w:val="auto"/>
                <w:szCs w:val="24"/>
              </w:rPr>
              <w:t xml:space="preserve">Pobornik wyposażony w uchwyty na stałe przytwierdzone do obudowy, pozwalające na przenoszenie pobornika. 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Zestaw naprawczy pompy (łopatki, filtry) – 2 kpl.</w:t>
            </w:r>
          </w:p>
          <w:p w:rsidR="00523CB0" w:rsidRPr="00BE352B" w:rsidRDefault="00523CB0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Wszystkie pozostałe materiały eksploatacyjne przewidziane przez producenta na okres trwania gwarancji.</w:t>
            </w:r>
          </w:p>
        </w:tc>
        <w:tc>
          <w:tcPr>
            <w:tcW w:w="1418" w:type="dxa"/>
          </w:tcPr>
          <w:p w:rsidR="00523CB0" w:rsidRPr="00BE352B" w:rsidRDefault="00523CB0" w:rsidP="00A52944">
            <w:pPr>
              <w:rPr>
                <w:szCs w:val="24"/>
              </w:rPr>
            </w:pPr>
          </w:p>
        </w:tc>
      </w:tr>
      <w:tr w:rsidR="005D3024" w:rsidTr="00585CF8">
        <w:trPr>
          <w:trHeight w:val="611"/>
        </w:trPr>
        <w:tc>
          <w:tcPr>
            <w:tcW w:w="10349" w:type="dxa"/>
            <w:gridSpan w:val="3"/>
          </w:tcPr>
          <w:p w:rsidR="005D3024" w:rsidRPr="00386F8D" w:rsidRDefault="005D3024" w:rsidP="00A52944">
            <w:pPr>
              <w:rPr>
                <w:szCs w:val="24"/>
              </w:rPr>
            </w:pPr>
            <w:r w:rsidRPr="00386F8D">
              <w:rPr>
                <w:b/>
                <w:i/>
                <w:szCs w:val="24"/>
              </w:rPr>
              <w:t>Zintegrowany zestaw meteorologiczny wyposażony w czujnik kierunku i prędkości wiatru, temperatury, wilgotności względnej i ciśnienia atmosferycznego, maszt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386F8D" w:rsidRDefault="00523CB0" w:rsidP="00A52944">
            <w:pPr>
              <w:jc w:val="center"/>
              <w:rPr>
                <w:b/>
                <w:szCs w:val="24"/>
              </w:rPr>
            </w:pPr>
            <w:r w:rsidRPr="00386F8D">
              <w:rPr>
                <w:b/>
                <w:szCs w:val="24"/>
              </w:rPr>
              <w:t>Opis</w:t>
            </w:r>
          </w:p>
        </w:tc>
        <w:tc>
          <w:tcPr>
            <w:tcW w:w="6922" w:type="dxa"/>
          </w:tcPr>
          <w:p w:rsidR="00523CB0" w:rsidRPr="00386F8D" w:rsidRDefault="00523CB0" w:rsidP="00A52944">
            <w:pPr>
              <w:jc w:val="center"/>
              <w:rPr>
                <w:b/>
                <w:szCs w:val="24"/>
              </w:rPr>
            </w:pPr>
            <w:r w:rsidRPr="00386F8D">
              <w:rPr>
                <w:b/>
                <w:szCs w:val="24"/>
              </w:rPr>
              <w:t>Warunki minimalne</w:t>
            </w:r>
          </w:p>
        </w:tc>
        <w:tc>
          <w:tcPr>
            <w:tcW w:w="1418" w:type="dxa"/>
          </w:tcPr>
          <w:p w:rsidR="00523CB0" w:rsidRPr="00386F8D" w:rsidRDefault="00D14846" w:rsidP="00523CB0">
            <w:pPr>
              <w:jc w:val="center"/>
              <w:rPr>
                <w:b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3A3F69" w:rsidRDefault="00523CB0" w:rsidP="00A52944">
            <w:pPr>
              <w:rPr>
                <w:szCs w:val="24"/>
              </w:rPr>
            </w:pPr>
            <w:bookmarkStart w:id="6" w:name="OLE_LINK6"/>
            <w:r w:rsidRPr="003A3F69">
              <w:rPr>
                <w:szCs w:val="24"/>
              </w:rPr>
              <w:t>Ogólne</w:t>
            </w:r>
            <w:bookmarkEnd w:id="6"/>
          </w:p>
        </w:tc>
        <w:tc>
          <w:tcPr>
            <w:tcW w:w="6922" w:type="dxa"/>
          </w:tcPr>
          <w:p w:rsidR="00523CB0" w:rsidRPr="003A3F69" w:rsidRDefault="00523CB0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Producent</w:t>
            </w:r>
          </w:p>
          <w:p w:rsidR="00523CB0" w:rsidRPr="003A3F69" w:rsidRDefault="00523CB0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Nazwa i typ oferowanego urządzenia</w:t>
            </w:r>
          </w:p>
          <w:p w:rsidR="00523CB0" w:rsidRPr="003A3F69" w:rsidRDefault="00523CB0" w:rsidP="00A52944">
            <w:pPr>
              <w:rPr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418" w:type="dxa"/>
          </w:tcPr>
          <w:p w:rsidR="00523CB0" w:rsidRPr="003A3F69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3A3F69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3A3F69">
              <w:rPr>
                <w:bCs w:val="0"/>
                <w:color w:val="auto"/>
                <w:szCs w:val="24"/>
              </w:rPr>
              <w:t xml:space="preserve">Wzorcowanie </w:t>
            </w:r>
          </w:p>
        </w:tc>
        <w:tc>
          <w:tcPr>
            <w:tcW w:w="6922" w:type="dxa"/>
          </w:tcPr>
          <w:p w:rsidR="00523CB0" w:rsidRPr="003A3F69" w:rsidRDefault="00523CB0" w:rsidP="00A52944">
            <w:pPr>
              <w:rPr>
                <w:color w:val="auto"/>
                <w:szCs w:val="24"/>
              </w:rPr>
            </w:pPr>
            <w:r w:rsidRPr="003A3F69">
              <w:rPr>
                <w:color w:val="auto"/>
                <w:szCs w:val="24"/>
              </w:rPr>
              <w:t>Fabryczne świadectwo wzorcowania dla czujników dostarczon</w:t>
            </w:r>
            <w:r>
              <w:rPr>
                <w:color w:val="auto"/>
                <w:szCs w:val="24"/>
              </w:rPr>
              <w:t>e przy instalacji tych urządzeń – w formie papierowej w języku polskim lub angielskim</w:t>
            </w:r>
          </w:p>
        </w:tc>
        <w:tc>
          <w:tcPr>
            <w:tcW w:w="1418" w:type="dxa"/>
          </w:tcPr>
          <w:p w:rsidR="00523CB0" w:rsidRPr="003A3F69" w:rsidRDefault="00523CB0" w:rsidP="00A52944">
            <w:pPr>
              <w:rPr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8931" w:type="dxa"/>
            <w:gridSpan w:val="2"/>
            <w:vAlign w:val="center"/>
          </w:tcPr>
          <w:p w:rsidR="00523CB0" w:rsidRPr="003A3F69" w:rsidRDefault="00523CB0" w:rsidP="00A52944">
            <w:pPr>
              <w:jc w:val="center"/>
              <w:rPr>
                <w:color w:val="auto"/>
                <w:szCs w:val="24"/>
              </w:rPr>
            </w:pPr>
            <w:r w:rsidRPr="00A10554">
              <w:rPr>
                <w:b/>
                <w:bCs w:val="0"/>
                <w:i/>
                <w:szCs w:val="24"/>
              </w:rPr>
              <w:t>Czujnik kierunku i prędkości wiatru</w:t>
            </w:r>
          </w:p>
        </w:tc>
        <w:tc>
          <w:tcPr>
            <w:tcW w:w="1418" w:type="dxa"/>
            <w:vAlign w:val="center"/>
          </w:tcPr>
          <w:p w:rsidR="00523CB0" w:rsidRPr="003A3F69" w:rsidRDefault="00523CB0" w:rsidP="00523CB0">
            <w:pPr>
              <w:jc w:val="center"/>
              <w:rPr>
                <w:color w:val="auto"/>
                <w:szCs w:val="24"/>
              </w:rPr>
            </w:pPr>
          </w:p>
        </w:tc>
      </w:tr>
      <w:tr w:rsidR="00523CB0" w:rsidTr="00585CF8">
        <w:trPr>
          <w:trHeight w:val="353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Metoda pomiaru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Ultradźwiękowy anemometr 2D lub 3D 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6922" w:type="dxa"/>
          </w:tcPr>
          <w:p w:rsidR="00523CB0" w:rsidRPr="003C7057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Prędkość: m/s</w:t>
            </w:r>
          </w:p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Kierunek: stopień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bCs w:val="0"/>
                <w:color w:val="auto"/>
                <w:szCs w:val="24"/>
              </w:rPr>
            </w:pPr>
          </w:p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23CB0" w:rsidTr="00585CF8">
        <w:trPr>
          <w:trHeight w:val="365"/>
        </w:trPr>
        <w:tc>
          <w:tcPr>
            <w:tcW w:w="8931" w:type="dxa"/>
            <w:gridSpan w:val="2"/>
          </w:tcPr>
          <w:p w:rsidR="00523CB0" w:rsidRPr="0002573E" w:rsidRDefault="00523CB0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02573E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kierunku i prędkości wiatru</w:t>
            </w:r>
          </w:p>
        </w:tc>
        <w:tc>
          <w:tcPr>
            <w:tcW w:w="1418" w:type="dxa"/>
          </w:tcPr>
          <w:p w:rsidR="00523CB0" w:rsidRPr="0002573E" w:rsidRDefault="00523CB0" w:rsidP="00523CB0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Prędkość co najmniej od 0 do 50 m/s</w:t>
            </w:r>
          </w:p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bCs w:val="0"/>
                <w:szCs w:val="24"/>
              </w:rPr>
              <w:t xml:space="preserve">Kierunek </w:t>
            </w:r>
            <w:r w:rsidRPr="00A10554">
              <w:rPr>
                <w:szCs w:val="24"/>
              </w:rPr>
              <w:t>0</w:t>
            </w:r>
            <w:r>
              <w:rPr>
                <w:szCs w:val="24"/>
              </w:rPr>
              <w:t>÷</w:t>
            </w:r>
            <w:r w:rsidRPr="00A10554">
              <w:rPr>
                <w:szCs w:val="24"/>
              </w:rPr>
              <w:t>360°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szCs w:val="24"/>
              </w:rPr>
            </w:pPr>
          </w:p>
          <w:p w:rsidR="00523CB0" w:rsidRPr="00A10554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lastRenderedPageBreak/>
              <w:t>Dokładność</w:t>
            </w:r>
          </w:p>
        </w:tc>
        <w:tc>
          <w:tcPr>
            <w:tcW w:w="6922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10554">
              <w:rPr>
                <w:szCs w:val="24"/>
              </w:rPr>
              <w:t xml:space="preserve">Prędkość: </w:t>
            </w:r>
          </w:p>
          <w:p w:rsidR="00523CB0" w:rsidRPr="00FF6C8F" w:rsidRDefault="00523CB0" w:rsidP="001715A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ind w:left="459"/>
              <w:jc w:val="left"/>
              <w:rPr>
                <w:szCs w:val="24"/>
              </w:rPr>
            </w:pPr>
            <w:r w:rsidRPr="00FF6C8F">
              <w:rPr>
                <w:szCs w:val="24"/>
              </w:rPr>
              <w:t>w zakresie od 0 do 35</w:t>
            </w:r>
            <w:r>
              <w:rPr>
                <w:szCs w:val="24"/>
              </w:rPr>
              <w:t xml:space="preserve"> </w:t>
            </w:r>
            <w:r w:rsidRPr="00FF6C8F">
              <w:rPr>
                <w:szCs w:val="24"/>
              </w:rPr>
              <w:t xml:space="preserve">m/s </w:t>
            </w:r>
            <w:r>
              <w:rPr>
                <w:szCs w:val="24"/>
              </w:rPr>
              <w:t>–</w:t>
            </w:r>
            <w:r w:rsidRPr="00FF6C8F">
              <w:rPr>
                <w:szCs w:val="24"/>
              </w:rPr>
              <w:t xml:space="preserve"> min. ±0,3 m/s lub 3%, </w:t>
            </w:r>
          </w:p>
          <w:p w:rsidR="00523CB0" w:rsidRPr="00FF6C8F" w:rsidRDefault="00523CB0" w:rsidP="001715A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ind w:left="459"/>
              <w:jc w:val="left"/>
              <w:rPr>
                <w:szCs w:val="24"/>
              </w:rPr>
            </w:pPr>
            <w:r w:rsidRPr="00FF6C8F">
              <w:rPr>
                <w:szCs w:val="24"/>
              </w:rPr>
              <w:t xml:space="preserve">w zakresie od 35 do 50 m/s </w:t>
            </w:r>
            <w:r>
              <w:rPr>
                <w:szCs w:val="24"/>
              </w:rPr>
              <w:t>–</w:t>
            </w:r>
            <w:r w:rsidRPr="00FF6C8F">
              <w:rPr>
                <w:szCs w:val="24"/>
              </w:rPr>
              <w:t xml:space="preserve"> min. 5%</w:t>
            </w:r>
          </w:p>
          <w:p w:rsidR="00523CB0" w:rsidRPr="00A10554" w:rsidRDefault="00523CB0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Kierunek: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3%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Pr="00A10554" w:rsidRDefault="00523CB0" w:rsidP="00523CB0">
            <w:pPr>
              <w:rPr>
                <w:bCs w:val="0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Prędkość: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 xml:space="preserve"> 0,1 m/s </w:t>
            </w:r>
          </w:p>
          <w:p w:rsidR="00523CB0" w:rsidRPr="00A10554" w:rsidRDefault="00523CB0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Kierunek: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1°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Pr="00A10554" w:rsidRDefault="00523CB0" w:rsidP="00523CB0">
            <w:pPr>
              <w:rPr>
                <w:bCs w:val="0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Ogrzewanie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Przetwornik pomiarowy musi być ogrzewany w celu poprawnej pracy w warunkach zimowych.</w:t>
            </w:r>
          </w:p>
        </w:tc>
        <w:tc>
          <w:tcPr>
            <w:tcW w:w="1418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337"/>
        </w:trPr>
        <w:tc>
          <w:tcPr>
            <w:tcW w:w="8931" w:type="dxa"/>
            <w:gridSpan w:val="2"/>
          </w:tcPr>
          <w:p w:rsidR="00523CB0" w:rsidRPr="00D428F1" w:rsidRDefault="00523CB0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temperatury i wilgotności względnej</w:t>
            </w:r>
          </w:p>
        </w:tc>
        <w:tc>
          <w:tcPr>
            <w:tcW w:w="1418" w:type="dxa"/>
          </w:tcPr>
          <w:p w:rsidR="00523CB0" w:rsidRPr="00D428F1" w:rsidRDefault="00523CB0" w:rsidP="00523CB0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Temperatura: co najmniej </w:t>
            </w:r>
            <w:r w:rsidRPr="00A10554">
              <w:rPr>
                <w:bCs w:val="0"/>
                <w:szCs w:val="24"/>
              </w:rPr>
              <w:t xml:space="preserve">od </w:t>
            </w:r>
            <w:r>
              <w:rPr>
                <w:szCs w:val="24"/>
              </w:rPr>
              <w:t>–</w:t>
            </w:r>
            <w:r>
              <w:rPr>
                <w:bCs w:val="0"/>
                <w:szCs w:val="24"/>
              </w:rPr>
              <w:t>4</w:t>
            </w:r>
            <w:r w:rsidRPr="00A10554">
              <w:rPr>
                <w:bCs w:val="0"/>
                <w:szCs w:val="24"/>
              </w:rPr>
              <w:t>0</w:t>
            </w:r>
            <w:r w:rsidRPr="00A10554">
              <w:rPr>
                <w:szCs w:val="24"/>
              </w:rPr>
              <w:t>°C</w:t>
            </w:r>
            <w:r w:rsidRPr="00A10554">
              <w:rPr>
                <w:bCs w:val="0"/>
                <w:szCs w:val="24"/>
              </w:rPr>
              <w:t xml:space="preserve"> do </w:t>
            </w:r>
            <w:r>
              <w:rPr>
                <w:bCs w:val="0"/>
                <w:szCs w:val="24"/>
              </w:rPr>
              <w:t>+5</w:t>
            </w:r>
            <w:r w:rsidRPr="00A10554">
              <w:rPr>
                <w:bCs w:val="0"/>
                <w:szCs w:val="24"/>
              </w:rPr>
              <w:t>0</w:t>
            </w:r>
            <w:r w:rsidRPr="00A10554">
              <w:rPr>
                <w:szCs w:val="24"/>
              </w:rPr>
              <w:t>°C</w:t>
            </w:r>
          </w:p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Wilgotność: 0 – 100% RH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szCs w:val="24"/>
              </w:rPr>
            </w:pPr>
          </w:p>
          <w:p w:rsidR="00523CB0" w:rsidRPr="00A10554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Temperatura: </w:t>
            </w:r>
            <w:r>
              <w:rPr>
                <w:color w:val="auto"/>
                <w:szCs w:val="24"/>
              </w:rPr>
              <w:t>przy 20°C ±0.3</w:t>
            </w:r>
            <w:r w:rsidRPr="00A10554">
              <w:rPr>
                <w:color w:val="auto"/>
                <w:szCs w:val="24"/>
              </w:rPr>
              <w:t>°C</w:t>
            </w:r>
          </w:p>
          <w:p w:rsidR="00523CB0" w:rsidRPr="00A10554" w:rsidRDefault="00523CB0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10554">
              <w:rPr>
                <w:szCs w:val="24"/>
              </w:rPr>
              <w:t xml:space="preserve">Wilgotność: </w:t>
            </w:r>
            <w:r w:rsidRPr="00A10554">
              <w:rPr>
                <w:szCs w:val="24"/>
              </w:rPr>
              <w:sym w:font="Symbol" w:char="F0A3"/>
            </w:r>
            <w:r>
              <w:rPr>
                <w:szCs w:val="24"/>
              </w:rPr>
              <w:t>3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RH przy 0÷90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t>RH</w:t>
            </w:r>
          </w:p>
          <w:p w:rsidR="00523CB0" w:rsidRPr="00A10554" w:rsidRDefault="00523CB0" w:rsidP="00A52944">
            <w:pPr>
              <w:ind w:left="1168"/>
              <w:rPr>
                <w:bCs w:val="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sym w:font="Symbol" w:char="F0A3"/>
            </w:r>
            <w:r>
              <w:rPr>
                <w:szCs w:val="24"/>
              </w:rPr>
              <w:t>5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RH przy 90÷100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t>RH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Pr="00A10554" w:rsidRDefault="00523CB0" w:rsidP="00523CB0">
            <w:pPr>
              <w:rPr>
                <w:bCs w:val="0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Temperatura: 0,1°C</w:t>
            </w:r>
          </w:p>
          <w:p w:rsidR="00523CB0" w:rsidRPr="00A10554" w:rsidRDefault="00523CB0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Wilgotność: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1% RH</w:t>
            </w:r>
          </w:p>
        </w:tc>
        <w:tc>
          <w:tcPr>
            <w:tcW w:w="1418" w:type="dxa"/>
          </w:tcPr>
          <w:p w:rsidR="00523CB0" w:rsidRDefault="00523CB0">
            <w:pPr>
              <w:jc w:val="left"/>
              <w:rPr>
                <w:bCs w:val="0"/>
                <w:szCs w:val="24"/>
              </w:rPr>
            </w:pPr>
          </w:p>
          <w:p w:rsidR="00523CB0" w:rsidRPr="00A10554" w:rsidRDefault="00523CB0" w:rsidP="00523CB0">
            <w:pPr>
              <w:rPr>
                <w:bCs w:val="0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50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60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Obudowa</w:t>
            </w:r>
          </w:p>
        </w:tc>
        <w:tc>
          <w:tcPr>
            <w:tcW w:w="6922" w:type="dxa"/>
          </w:tcPr>
          <w:p w:rsidR="00523CB0" w:rsidRDefault="00523CB0" w:rsidP="00A52944">
            <w:pPr>
              <w:pStyle w:val="Tekstpodstawowy"/>
              <w:spacing w:after="0"/>
              <w:rPr>
                <w:rFonts w:ascii="Times New Roman" w:eastAsia="MS Mincho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Obudowa zewnętrzna musi zapewnić wymuszoną (mechaniczną) wentylację czujników oraz ich ochronę przed promieniowaniem słonecznym. Materiały wykorzystane do jej budowy i instalacji muszą być odporne na warunki</w:t>
            </w:r>
            <w:r w:rsidRPr="00A10554">
              <w:rPr>
                <w:rFonts w:ascii="Times New Roman" w:eastAsia="MS Mincho" w:hAnsi="Times New Roman"/>
                <w:bCs w:val="0"/>
                <w:sz w:val="24"/>
                <w:szCs w:val="24"/>
              </w:rPr>
              <w:t xml:space="preserve"> atmosferyczne.</w:t>
            </w:r>
          </w:p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256"/>
        </w:trPr>
        <w:tc>
          <w:tcPr>
            <w:tcW w:w="8931" w:type="dxa"/>
            <w:gridSpan w:val="2"/>
          </w:tcPr>
          <w:p w:rsidR="00523CB0" w:rsidRPr="00D428F1" w:rsidRDefault="00523CB0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ciśnienia atmosferycznego</w:t>
            </w:r>
          </w:p>
        </w:tc>
        <w:tc>
          <w:tcPr>
            <w:tcW w:w="1418" w:type="dxa"/>
          </w:tcPr>
          <w:p w:rsidR="00523CB0" w:rsidRPr="00D428F1" w:rsidRDefault="00523CB0" w:rsidP="00523CB0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Co najmniej od 600 do 1100 hPa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340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922" w:type="dxa"/>
          </w:tcPr>
          <w:p w:rsidR="00523CB0" w:rsidRPr="00FC2213" w:rsidRDefault="00523CB0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10554">
              <w:rPr>
                <w:szCs w:val="24"/>
              </w:rPr>
              <w:t>±1,5 hPa</w:t>
            </w:r>
          </w:p>
        </w:tc>
        <w:tc>
          <w:tcPr>
            <w:tcW w:w="1418" w:type="dxa"/>
          </w:tcPr>
          <w:p w:rsidR="00523CB0" w:rsidRPr="00FC2213" w:rsidRDefault="00523CB0" w:rsidP="00523CB0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523CB0" w:rsidTr="00585CF8">
        <w:trPr>
          <w:trHeight w:val="132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bCs w:val="0"/>
                <w:color w:val="auto"/>
                <w:szCs w:val="24"/>
              </w:rPr>
            </w:pPr>
            <w:r w:rsidRPr="00A10554">
              <w:rPr>
                <w:color w:val="auto"/>
                <w:szCs w:val="24"/>
              </w:rPr>
              <w:sym w:font="Symbol" w:char="F0A3"/>
            </w:r>
            <w:r w:rsidRPr="00A10554">
              <w:rPr>
                <w:color w:val="auto"/>
                <w:szCs w:val="24"/>
              </w:rPr>
              <w:t>1 hPa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344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hPa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8931" w:type="dxa"/>
            <w:gridSpan w:val="2"/>
            <w:vAlign w:val="center"/>
          </w:tcPr>
          <w:p w:rsidR="00523CB0" w:rsidRPr="00D428F1" w:rsidRDefault="00523CB0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Maszt meteorologiczny</w:t>
            </w:r>
          </w:p>
        </w:tc>
        <w:tc>
          <w:tcPr>
            <w:tcW w:w="1418" w:type="dxa"/>
            <w:vAlign w:val="center"/>
          </w:tcPr>
          <w:p w:rsidR="00523CB0" w:rsidRPr="00D428F1" w:rsidRDefault="00523CB0" w:rsidP="00523CB0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jc w:val="left"/>
              <w:rPr>
                <w:szCs w:val="24"/>
              </w:rPr>
            </w:pPr>
            <w:r w:rsidRPr="00A10554">
              <w:rPr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418" w:type="dxa"/>
          </w:tcPr>
          <w:p w:rsidR="00523CB0" w:rsidRPr="00A10554" w:rsidRDefault="00523CB0" w:rsidP="00A52944">
            <w:pPr>
              <w:rPr>
                <w:szCs w:val="24"/>
              </w:rPr>
            </w:pPr>
          </w:p>
        </w:tc>
      </w:tr>
      <w:tr w:rsidR="00523CB0" w:rsidTr="00585CF8">
        <w:trPr>
          <w:trHeight w:val="353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Wysokość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Pozwalająca na zamontowanie czujników na wysokości 5 m n.p.t.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rPr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Konstrukcja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rPr>
                <w:bCs w:val="0"/>
                <w:szCs w:val="24"/>
              </w:rPr>
            </w:pPr>
            <w:r w:rsidRPr="00A10554">
              <w:rPr>
                <w:color w:val="auto"/>
                <w:szCs w:val="24"/>
              </w:rPr>
              <w:t>Maszt teleskopowy, rozkładany</w:t>
            </w:r>
            <w:r w:rsidRPr="003E2E22">
              <w:rPr>
                <w:color w:val="auto"/>
                <w:szCs w:val="24"/>
              </w:rPr>
              <w:t xml:space="preserve">, pneumatyczny, wykonany z aluminium, o maksymalnej długości po złożeniu 1,5 m, składający się z nie więcej niż 6 elementów. Minimalna nośność masztu 3 kg. </w:t>
            </w:r>
            <w:r>
              <w:rPr>
                <w:color w:val="auto"/>
                <w:szCs w:val="24"/>
              </w:rPr>
              <w:t>Maszt zamontowany na zewnątrz do tylnej</w:t>
            </w:r>
            <w:r w:rsidRPr="003E2E22">
              <w:rPr>
                <w:color w:val="auto"/>
                <w:szCs w:val="24"/>
              </w:rPr>
              <w:t xml:space="preserve"> konstrukcji nośnej kontenera pomiarowego.</w:t>
            </w:r>
            <w:r>
              <w:rPr>
                <w:color w:val="auto"/>
                <w:szCs w:val="24"/>
              </w:rPr>
              <w:t xml:space="preserve"> Maszt po złożeniu nie powinien wystawać ponad krawędź dachu.</w:t>
            </w:r>
          </w:p>
        </w:tc>
        <w:tc>
          <w:tcPr>
            <w:tcW w:w="1418" w:type="dxa"/>
          </w:tcPr>
          <w:p w:rsidR="00523CB0" w:rsidRPr="00A10554" w:rsidRDefault="00523CB0" w:rsidP="00A52944">
            <w:pPr>
              <w:rPr>
                <w:bCs w:val="0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418" w:type="dxa"/>
          </w:tcPr>
          <w:p w:rsidR="00523CB0" w:rsidRPr="00A10554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8931" w:type="dxa"/>
            <w:gridSpan w:val="2"/>
            <w:vAlign w:val="center"/>
          </w:tcPr>
          <w:p w:rsidR="00523CB0" w:rsidRPr="00D428F1" w:rsidRDefault="00523CB0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lastRenderedPageBreak/>
              <w:t>Podłączenie czujników</w:t>
            </w:r>
          </w:p>
        </w:tc>
        <w:tc>
          <w:tcPr>
            <w:tcW w:w="1418" w:type="dxa"/>
            <w:vAlign w:val="center"/>
          </w:tcPr>
          <w:p w:rsidR="00523CB0" w:rsidRPr="00D428F1" w:rsidRDefault="00523CB0" w:rsidP="00523CB0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3E2E22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3E2E22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Podłączenie do dataloggera </w:t>
            </w:r>
          </w:p>
        </w:tc>
        <w:tc>
          <w:tcPr>
            <w:tcW w:w="6922" w:type="dxa"/>
          </w:tcPr>
          <w:p w:rsidR="00523CB0" w:rsidRPr="003E2E22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3E2E22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odpięcie cyfrowe do systemu zbierania danych DAS.</w:t>
            </w:r>
          </w:p>
        </w:tc>
        <w:tc>
          <w:tcPr>
            <w:tcW w:w="1418" w:type="dxa"/>
          </w:tcPr>
          <w:p w:rsidR="00523CB0" w:rsidRPr="003E2E22" w:rsidRDefault="00523CB0" w:rsidP="00523CB0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A10554" w:rsidRDefault="00523CB0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Kabel połączeniowy</w:t>
            </w:r>
          </w:p>
        </w:tc>
        <w:tc>
          <w:tcPr>
            <w:tcW w:w="6922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Kabel ekranowany, przystosowany do długotrwałego użytku zewnętrznego. Materiały wykorzystane do jego budowy muszą zapewnić odporność na warunki atmosferyczne. Złącze przy czujniku wypełniające wymagania współczynnika ochrony IP65.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D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ługość kabla umożliwiająca swobodne podpięcie czujników zamontowanych na maszcie 5 m n.p.t., do dataloggera znajdującego się w kontenerze pomiarowym.</w:t>
            </w:r>
          </w:p>
        </w:tc>
        <w:tc>
          <w:tcPr>
            <w:tcW w:w="1418" w:type="dxa"/>
          </w:tcPr>
          <w:p w:rsidR="00523CB0" w:rsidRPr="00A10554" w:rsidRDefault="00523CB0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D3024" w:rsidTr="00585CF8">
        <w:trPr>
          <w:trHeight w:val="456"/>
        </w:trPr>
        <w:tc>
          <w:tcPr>
            <w:tcW w:w="10349" w:type="dxa"/>
            <w:gridSpan w:val="3"/>
            <w:vAlign w:val="center"/>
          </w:tcPr>
          <w:p w:rsidR="005D3024" w:rsidRPr="00D428F1" w:rsidRDefault="005D3024" w:rsidP="00523CB0">
            <w:pPr>
              <w:pStyle w:val="Tekstpodstawowy"/>
              <w:spacing w:after="0"/>
              <w:jc w:val="left"/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Datalogger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922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418" w:type="dxa"/>
            <w:vAlign w:val="center"/>
          </w:tcPr>
          <w:p w:rsidR="00523CB0" w:rsidRDefault="00D14846" w:rsidP="00523CB0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produkcji: nie wcześniej niż 2018 r.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4A4A9D" w:rsidRDefault="00523CB0" w:rsidP="00A52944">
            <w:pPr>
              <w:jc w:val="left"/>
              <w:rPr>
                <w:bCs w:val="0"/>
                <w:strike/>
                <w:color w:val="auto"/>
                <w:szCs w:val="24"/>
              </w:rPr>
            </w:pPr>
            <w:r w:rsidRPr="004A4A9D">
              <w:rPr>
                <w:bCs w:val="0"/>
                <w:color w:val="auto"/>
                <w:szCs w:val="24"/>
              </w:rPr>
              <w:t xml:space="preserve">Współpraca </w:t>
            </w:r>
          </w:p>
        </w:tc>
        <w:tc>
          <w:tcPr>
            <w:tcW w:w="6922" w:type="dxa"/>
          </w:tcPr>
          <w:p w:rsidR="00523CB0" w:rsidRPr="00B7430F" w:rsidRDefault="00F85CBA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Datalo</w:t>
            </w:r>
            <w:r w:rsidR="00523CB0" w:rsidRPr="00B7430F">
              <w:rPr>
                <w:sz w:val="24"/>
                <w:szCs w:val="24"/>
              </w:rPr>
              <w:t>gger w pełni współpracujący z systemami zbierania danych (CAS) firmy DAC System w Wojewódzkich Inspektoratach Ochrony Środowiska po jednej sztuce dla następujących WIOŚ: Gdańsk, Katowice, Kraków, Olsztyn, Opole, Poznań, Rzeszów, Szczecin, Wrocław, Zielona Góra</w:t>
            </w:r>
          </w:p>
          <w:p w:rsidR="00523CB0" w:rsidRPr="00B7430F" w:rsidRDefault="00523CB0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  <w:p w:rsidR="00523CB0" w:rsidRPr="00B7430F" w:rsidRDefault="00F85CBA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Datalo</w:t>
            </w:r>
            <w:r w:rsidR="00523CB0" w:rsidRPr="00B7430F">
              <w:rPr>
                <w:sz w:val="24"/>
                <w:szCs w:val="24"/>
              </w:rPr>
              <w:t>gger w pełni współpracujący z systemami zbierania danych (CAS)  firmy CSMS w Wojewódzkich Inspektoratach Ochrony Środowiska po jednej sztuce dla następujących WIOŚ: Białystok, Bydgoszcz, Kielce, Lublin, Łódź, Warszawa.</w:t>
            </w:r>
          </w:p>
          <w:p w:rsidR="00523CB0" w:rsidRPr="00B7430F" w:rsidRDefault="00523CB0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  <w:p w:rsidR="00523CB0" w:rsidRPr="00B7430F" w:rsidRDefault="00523CB0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 w:rsidRPr="00B7430F">
              <w:rPr>
                <w:sz w:val="24"/>
                <w:szCs w:val="24"/>
              </w:rPr>
              <w:t>Dostarczone dataloggery spełniać muszą wszystkie funkcje wymagane do obsługi systemu zbierania danych do wyżej wymienionych systemów, w tym przede wszystkim: zbieranie wszystkich danych i parametrów pracy wytwarzanych przez dostarczone analizatory i pobornik pyłowy, komunikację i eksport danych na serwer CAS, eksport dodatkowych dane z systemów monitorujących warunki w kontenerze czy dostarczonym manifoldzie.</w:t>
            </w:r>
          </w:p>
        </w:tc>
        <w:tc>
          <w:tcPr>
            <w:tcW w:w="1418" w:type="dxa"/>
          </w:tcPr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</w:t>
            </w:r>
          </w:p>
        </w:tc>
        <w:tc>
          <w:tcPr>
            <w:tcW w:w="6922" w:type="dxa"/>
          </w:tcPr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min. 4 porty Ethernet LAN (dopuszczalne zastosowanie zewnętrznego rozdzielacza)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min. 8 portów szeregowych RS232 (w tym 1 szt. z dodatkową obsługą 1-wire, 4 szt. z dodatkową obsługą RS485)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min. 4 wejścia analogowe ADC -10V..+10V lub 0..20 mA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min. 4 wejścia logiczne z obsługą zliczania impulsów i częstotliwości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min. 4 wyjścia przekaźnikowe</w:t>
            </w:r>
          </w:p>
        </w:tc>
        <w:tc>
          <w:tcPr>
            <w:tcW w:w="1418" w:type="dxa"/>
          </w:tcPr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23CB0" w:rsidTr="00585CF8">
        <w:trPr>
          <w:trHeight w:val="35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922" w:type="dxa"/>
          </w:tcPr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230 V 50 Hz</w:t>
            </w:r>
          </w:p>
        </w:tc>
        <w:tc>
          <w:tcPr>
            <w:tcW w:w="1418" w:type="dxa"/>
          </w:tcPr>
          <w:p w:rsidR="00523CB0" w:rsidRPr="0014134D" w:rsidRDefault="00523CB0" w:rsidP="00523CB0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920309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Funkcjonalność</w:t>
            </w:r>
            <w:r w:rsidRPr="00920309">
              <w:rPr>
                <w:bCs w:val="0"/>
                <w:color w:val="auto"/>
                <w:szCs w:val="24"/>
              </w:rPr>
              <w:t xml:space="preserve"> </w:t>
            </w:r>
          </w:p>
        </w:tc>
        <w:tc>
          <w:tcPr>
            <w:tcW w:w="6922" w:type="dxa"/>
          </w:tcPr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wykonanie w jednej zespolonej obudowie umożliwiającej instalację w standardowym stojaku typu rack 19",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obsługa zewnętrznego modemo-routera GPRS-HSPA z Ethernet/WiFi,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lastRenderedPageBreak/>
              <w:t>- możliwość podpięcia do sieci lokalnej portem Ethernet oraz poprzez wykorzystanie lokalnej sieci WiFi,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karta SIM GSM kompatybilna z modem dataloggera, z limitem min. 2gb/miesięcznie,  z opłaconym abonamentem na 1 rok,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dostępne protokoły komunikacyjne, minimum: Modbus, Bayern Hessen. LUFFT, Grimm, Airmotec, API Comm, AK (Thermo),API Comm, API Protocol, BAMTerm, BH-Protocol 8M, Environnement, FAG, Horiba Protocol, Luft UMB, MCZ Protocol,Metek, ML (Monitor Labs), MODE 4 (Extended Environnement), Synspec Protocol, Synspec ASCII, TEI (Thermo Environnement Instruments), Thermo C-Link, Teledyne-API, Vaisala MAWS, 1 Wire., SDI-12,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oprogramowanie dedykowane obsługiwane przez stronę www lub przez oprogramowanie zainstalowane na komputerze przenośnym. Możliwość zdalnego podglądu danych bieżących, pobrania danych oraz eksportu do arkusza kalkulacyjnego,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możliwość programowania agregacji danych min. średnie 1 min, 10 min, 30 min, 60 min,</w:t>
            </w:r>
          </w:p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14134D">
              <w:rPr>
                <w:sz w:val="24"/>
                <w:szCs w:val="24"/>
              </w:rPr>
              <w:t>- możliwość zapisu i przechowywania danych przez okres min 2 miesięcy.</w:t>
            </w:r>
          </w:p>
        </w:tc>
        <w:tc>
          <w:tcPr>
            <w:tcW w:w="1418" w:type="dxa"/>
          </w:tcPr>
          <w:p w:rsidR="00523CB0" w:rsidRPr="0014134D" w:rsidRDefault="00523CB0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23CB0" w:rsidTr="00585CF8">
        <w:trPr>
          <w:trHeight w:val="611"/>
        </w:trPr>
        <w:tc>
          <w:tcPr>
            <w:tcW w:w="2009" w:type="dxa"/>
          </w:tcPr>
          <w:p w:rsidR="00523CB0" w:rsidRPr="00071B97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071B97">
              <w:rPr>
                <w:szCs w:val="24"/>
              </w:rPr>
              <w:t>Przenośny komputer do obsługi</w:t>
            </w:r>
            <w:r>
              <w:rPr>
                <w:szCs w:val="24"/>
              </w:rPr>
              <w:t xml:space="preserve"> systemu zbierania danych</w:t>
            </w:r>
          </w:p>
        </w:tc>
        <w:tc>
          <w:tcPr>
            <w:tcW w:w="6922" w:type="dxa"/>
          </w:tcPr>
          <w:p w:rsidR="00523CB0" w:rsidRPr="0014134D" w:rsidRDefault="00523CB0" w:rsidP="001715A4">
            <w:pPr>
              <w:numPr>
                <w:ilvl w:val="0"/>
                <w:numId w:val="57"/>
              </w:numPr>
              <w:suppressAutoHyphens/>
              <w:ind w:left="430"/>
              <w:jc w:val="left"/>
              <w:rPr>
                <w:rStyle w:val="Domylnaczcionkaakapitu1"/>
                <w:color w:val="auto"/>
                <w:szCs w:val="24"/>
              </w:rPr>
            </w:pPr>
            <w:r w:rsidRPr="0014134D">
              <w:rPr>
                <w:rStyle w:val="Domylnaczcionkaakapitu1"/>
                <w:color w:val="auto"/>
                <w:szCs w:val="24"/>
              </w:rPr>
              <w:t>Procesor klasy x64, zaprojektowany do pracy w komputerach mobilnych</w:t>
            </w:r>
            <w:r w:rsidRPr="0014134D">
              <w:rPr>
                <w:color w:val="auto"/>
                <w:szCs w:val="24"/>
              </w:rPr>
              <w:t xml:space="preserve"> </w:t>
            </w:r>
            <w:r w:rsidRPr="0014134D">
              <w:rPr>
                <w:rStyle w:val="Domylnaczcionkaakapitu1"/>
                <w:color w:val="auto"/>
                <w:szCs w:val="24"/>
              </w:rPr>
              <w:t xml:space="preserve">i osiągający w teście wydajnościowym PassMark PerformanceTest co najmniej 5000 punktów wg. kolumny Passmark CPU Mark, którego wyniki są publikowane na stronie </w:t>
            </w:r>
            <w:hyperlink r:id="rId8" w:history="1">
              <w:r w:rsidRPr="0014134D">
                <w:rPr>
                  <w:rStyle w:val="Domylnaczcionkaakapitu1"/>
                  <w:color w:val="auto"/>
                  <w:szCs w:val="24"/>
                  <w:u w:val="single"/>
                </w:rPr>
                <w:t>http://cpubenchmark.net/cpu_list.php</w:t>
              </w:r>
            </w:hyperlink>
            <w:r w:rsidRPr="0014134D">
              <w:rPr>
                <w:rStyle w:val="Domylnaczcionkaakapitu1"/>
                <w:color w:val="auto"/>
                <w:szCs w:val="24"/>
              </w:rPr>
              <w:t xml:space="preserve"> (aktualny wynik z 2018 r. - z dnia  opublikowania ogłoszenia o zamówieniu – wydruk w załączeniu). Należy podać wynik testu oraz podać nazwę procesora.</w:t>
            </w:r>
          </w:p>
          <w:p w:rsidR="00523CB0" w:rsidRPr="0014134D" w:rsidRDefault="00523CB0" w:rsidP="001715A4">
            <w:pPr>
              <w:numPr>
                <w:ilvl w:val="0"/>
                <w:numId w:val="57"/>
              </w:numPr>
              <w:suppressAutoHyphens/>
              <w:ind w:left="430"/>
              <w:jc w:val="left"/>
              <w:rPr>
                <w:color w:val="auto"/>
                <w:szCs w:val="24"/>
              </w:rPr>
            </w:pPr>
            <w:r w:rsidRPr="0014134D">
              <w:rPr>
                <w:color w:val="auto"/>
                <w:szCs w:val="24"/>
              </w:rPr>
              <w:t>Wszystkie oferowane komponenty wchodzące w skład komputera będą ze sobą kompatybilne i nie będą obniżać jego wydajności. Zaoferowane komponenty komputera nie będą pracowały na niższych parametrach niż opisywane w SIWZ.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14134D">
              <w:rPr>
                <w:szCs w:val="24"/>
              </w:rPr>
              <w:t>Pamięć operacyjna RAM: min 8 GB, z możliwością rozbudowy do min 12  GB, pamięć pracująca z maksymalną częstotliwością magistrali obsługiwaną przez płytę główną;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14134D">
              <w:rPr>
                <w:szCs w:val="24"/>
              </w:rPr>
              <w:t xml:space="preserve">Dysk twardy: systemowy SSD min. 120 GB, 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14134D">
              <w:rPr>
                <w:szCs w:val="24"/>
              </w:rPr>
              <w:t>Min. 3 porty USB 2.0 i 3.0 (co najmniej 1 port USB 3.0),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14134D">
              <w:rPr>
                <w:szCs w:val="24"/>
              </w:rPr>
              <w:t>Ekran: ≥ 13,3”, z podświetleniem LED,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14134D">
              <w:rPr>
                <w:szCs w:val="24"/>
              </w:rPr>
              <w:t>Torba do przenoszenia komputera,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14134D">
              <w:rPr>
                <w:szCs w:val="24"/>
              </w:rPr>
              <w:t>System operacyjny w wersji polskiej – bezterminowa licencja na system operacyjny min. Microsoft Windows 10 Prof. PL 64 bit lub równoważny spełniający następujące kryteria: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system operacyjny nie pogorszy funkcjonalności i współpracy z systemami Windows u odbiorców końcowych.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 xml:space="preserve">umożliwiać będzie współpracę z oprogramowaniem ławy kalibracyjnej oraz linii kalibracyjnych analizatorów referencyjnych oraz oprogramowaniem  biurowym, 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 xml:space="preserve">możliwość zdalnej automatycznej instalacji, konfiguracji, administrowania oraz aktualizowania systemu, 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lastRenderedPageBreak/>
              <w:t>publicznie znany cykl życia przedstawiony przez producenta i dotyczący rozwoju i wsparcia technicznego – w szczególności w zakresie bezpieczeństwa,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praca w różnych sieciach komputerowych (sieci lokalne LAN, Internet), w tym także automatyczne rozpoznawanie sieci i ich ustawień bezpieczeństwa,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automatyczne rozpoznawanie urządzeń peryferyjnych działające w tej sieci (np. drukarki, tablice interaktywne) oraz łączenie się automatycznie z raz zdefiniowanymi sieciami (również za pośrednictwem modemów 3G/USB),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 xml:space="preserve">zapewniający pełną zgodność obsługi aplikacji Win32. </w:t>
            </w:r>
          </w:p>
          <w:p w:rsidR="00523CB0" w:rsidRPr="0014134D" w:rsidRDefault="00523CB0" w:rsidP="00A52944">
            <w:pPr>
              <w:suppressAutoHyphens/>
              <w:ind w:left="430"/>
              <w:rPr>
                <w:szCs w:val="24"/>
              </w:rPr>
            </w:pPr>
            <w:r w:rsidRPr="0014134D">
              <w:rPr>
                <w:szCs w:val="24"/>
              </w:rPr>
              <w:t xml:space="preserve">Wykonawca, który zaoferuje system operacyjny równoważny musi złożyć wraz z ofertą następujące oświadczenia i dokumenty: 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oświadczenie o spełnieniu wszystkich warunków systemu operacyjnego równoważnego,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pełne postanowienia licencji systemu operacyjnego równoważnego,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wykaz pełnej funkcjonalności systemu operacyjnego równoważnego,</w:t>
            </w:r>
          </w:p>
          <w:p w:rsidR="00523CB0" w:rsidRPr="0014134D" w:rsidRDefault="00523CB0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14134D">
              <w:rPr>
                <w:szCs w:val="24"/>
              </w:rPr>
              <w:t>pełne warunki, zakres i zasady świadczenia gwarancji producenta dla systemu operacyjnego równoważnego.</w:t>
            </w:r>
          </w:p>
          <w:p w:rsidR="00523CB0" w:rsidRPr="0014134D" w:rsidRDefault="00523CB0" w:rsidP="00A52944">
            <w:pPr>
              <w:suppressAutoHyphens/>
              <w:ind w:left="430"/>
              <w:rPr>
                <w:szCs w:val="24"/>
              </w:rPr>
            </w:pPr>
            <w:r w:rsidRPr="0014134D">
              <w:rPr>
                <w:szCs w:val="24"/>
              </w:rPr>
              <w:t>W przypadku gdy zaoferowany system operacyjny równoważny, nie będzie właściwie działać ze sprzętem i oprogramowaniem funkcjonującym u Zamawiającego lub spowoduje zakłócenia w funkcjonowaniu pracy środowiska sprzętowo-</w:t>
            </w:r>
            <w:r w:rsidRPr="0014134D">
              <w:rPr>
                <w:color w:val="auto"/>
                <w:szCs w:val="24"/>
              </w:rPr>
              <w:t xml:space="preserve">programowego u odbiorców końcowych, </w:t>
            </w:r>
            <w:r w:rsidRPr="0014134D">
              <w:rPr>
                <w:szCs w:val="24"/>
              </w:rPr>
              <w:t>Wykonawca pokryje koszty związane z przywróceniem i sprawnym działaniem infrastruktury sprzętowo programowej Zamawiającego oraz, na własny koszt, dokona niezbędnych modyfikacji przywracających właściwe działanie środowiska sprzętowo - programowego Zamawiającego również po odinstalowaniu systemu operacyjnego.</w:t>
            </w:r>
          </w:p>
          <w:p w:rsidR="00523CB0" w:rsidRPr="0014134D" w:rsidRDefault="00523CB0" w:rsidP="00A52944">
            <w:pPr>
              <w:suppressAutoHyphens/>
              <w:ind w:left="430"/>
              <w:jc w:val="left"/>
              <w:rPr>
                <w:szCs w:val="24"/>
              </w:rPr>
            </w:pPr>
            <w:r w:rsidRPr="0014134D">
              <w:rPr>
                <w:color w:val="auto"/>
                <w:szCs w:val="24"/>
              </w:rPr>
              <w:t xml:space="preserve">System operacyjnie preinstalowany przez producenta oferowanego komputera. </w:t>
            </w:r>
          </w:p>
          <w:p w:rsidR="00523CB0" w:rsidRPr="0014134D" w:rsidRDefault="00523CB0" w:rsidP="00A52944">
            <w:pPr>
              <w:suppressAutoHyphens/>
              <w:ind w:left="430"/>
              <w:jc w:val="left"/>
              <w:rPr>
                <w:szCs w:val="24"/>
              </w:rPr>
            </w:pPr>
          </w:p>
          <w:p w:rsidR="00523CB0" w:rsidRPr="0014134D" w:rsidRDefault="00523CB0" w:rsidP="001715A4">
            <w:pPr>
              <w:pStyle w:val="Akapitzlist"/>
              <w:numPr>
                <w:ilvl w:val="0"/>
                <w:numId w:val="60"/>
              </w:numPr>
              <w:suppressAutoHyphens/>
              <w:ind w:left="430"/>
              <w:rPr>
                <w:szCs w:val="24"/>
              </w:rPr>
            </w:pPr>
            <w:r w:rsidRPr="0014134D">
              <w:rPr>
                <w:szCs w:val="24"/>
              </w:rPr>
              <w:t>Oprogramowanie biurowe w wersji polskiej z licencją bezterminową umożliwiające uruchomienie na ww. komputerze: min. MS Office 2016 lub równoważne spełniające następujące kryteria: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tworzenie i edycja tekstu, tworzenie i edycja arkuszy kalkulacyjnych, tworzenie i edycja prezentacji,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klient poczty współpracujący w pełnym zakresie funkcjonalności z MS Exchange 2007 (e-mail, zadania, kalendarze),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całkowicie zlokalizowany w języku polskim system komunikatów i podręcznej pomocy technicznej w pakiecie,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możliwość prowadzenia dyskusji i subskrypcji dokumentów w sieci z automatycznym, powiadomieniem o zmianach w dokumentach,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lastRenderedPageBreak/>
              <w:t>w systemach pocztowych – możliwość delegacji uprawnień do otwierania, drukowania, modyfikowania i czytania załączanych dokumentów i informacji,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możliwość blokowania niebezpiecznej lub niechcianej poczty,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współpraca z systemem Ms Exchange, w tym odbiór poczty, możliwość udostępniania kalendarza dla innych użytkowników,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wsparcie dla formatu xml w podstawowych aplikacjach,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możliwość nadawania uprawnień do modyfikacji i formatowania dokumentów lub ich fragmentów,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automatyczne przesyłanie poczty na podstawie reguł, automatyczne odpowiedzi,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automatyczne wypisywanie hiperłącz,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 xml:space="preserve">możliwość automatycznego odświeżania danych pochodzących z internetu </w:t>
            </w:r>
            <w:r w:rsidRPr="0014134D">
              <w:rPr>
                <w:szCs w:val="24"/>
              </w:rPr>
              <w:br/>
              <w:t>w arkuszach kalkulacyjnych,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 xml:space="preserve">możliwość dodawania do dokumentów i arkuszy kalkulacyjnych podpisów cyfrowych, pozwalających na stwierdzenie czy dany dokument/arkusz pochodzi </w:t>
            </w:r>
            <w:r w:rsidRPr="0014134D">
              <w:rPr>
                <w:szCs w:val="24"/>
              </w:rPr>
              <w:br/>
              <w:t>z bezpiecznego źródła i nie został w żaden sposób zmieniony,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możliwość zaszyfrowania danych w dokumentach i arkuszach kalkulacyjnych zgodnie ze standardem cryptoapi,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możliwość automatycznego odzyskiwania dokumentów i arkuszy kalkulacyjnych w wypadku odcięcia dopływu prądu,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14134D">
              <w:rPr>
                <w:szCs w:val="24"/>
              </w:rPr>
              <w:t>prawidłowe odczytywanie i zapisywanie danych w dokumentach w formatach: .doc, .docx, xls, .xlsx, w tym obsługa formatowania, makr, formuł, formularzy w plikach wytworzonych w MS Office 2010.</w:t>
            </w:r>
          </w:p>
          <w:p w:rsidR="00523CB0" w:rsidRPr="0014134D" w:rsidRDefault="00523CB0" w:rsidP="001715A4">
            <w:pPr>
              <w:numPr>
                <w:ilvl w:val="0"/>
                <w:numId w:val="62"/>
              </w:numPr>
              <w:rPr>
                <w:color w:val="auto"/>
                <w:szCs w:val="24"/>
              </w:rPr>
            </w:pPr>
            <w:r w:rsidRPr="0014134D">
              <w:rPr>
                <w:color w:val="auto"/>
                <w:szCs w:val="24"/>
              </w:rPr>
              <w:t>bezproblemowa praca z plikami .accdb oraz .mdb, bez konieczności konwersji lub działań zewnętrznych programów.</w:t>
            </w:r>
          </w:p>
          <w:p w:rsidR="00523CB0" w:rsidRPr="0014134D" w:rsidRDefault="00523CB0" w:rsidP="00A52944">
            <w:pPr>
              <w:ind w:left="-27"/>
              <w:rPr>
                <w:color w:val="auto"/>
                <w:szCs w:val="24"/>
              </w:rPr>
            </w:pPr>
          </w:p>
          <w:p w:rsidR="00523CB0" w:rsidRPr="0014134D" w:rsidRDefault="00523CB0" w:rsidP="00A52944">
            <w:pPr>
              <w:rPr>
                <w:szCs w:val="24"/>
              </w:rPr>
            </w:pPr>
            <w:r w:rsidRPr="0014134D">
              <w:rPr>
                <w:szCs w:val="24"/>
              </w:rPr>
              <w:t xml:space="preserve">Wykonawca, który zaoferuje oprogramowanie biurowe równoważne musi złożyć wraz z ofertą następujące oświadczenia i dokumenty: </w:t>
            </w:r>
          </w:p>
          <w:p w:rsidR="00523CB0" w:rsidRPr="0014134D" w:rsidRDefault="00523CB0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14134D">
              <w:rPr>
                <w:szCs w:val="24"/>
              </w:rPr>
              <w:t xml:space="preserve">oświadczenie o spełnieniu wszystkich warunków oprogramowania biurowego równoważnego, </w:t>
            </w:r>
          </w:p>
          <w:p w:rsidR="00523CB0" w:rsidRPr="0014134D" w:rsidRDefault="00523CB0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14134D">
              <w:rPr>
                <w:szCs w:val="24"/>
              </w:rPr>
              <w:t xml:space="preserve">pełne postanowienia licencji oprogramowania biurowego równoważnego, </w:t>
            </w:r>
          </w:p>
          <w:p w:rsidR="00523CB0" w:rsidRPr="0014134D" w:rsidRDefault="00523CB0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14134D">
              <w:rPr>
                <w:szCs w:val="24"/>
              </w:rPr>
              <w:t xml:space="preserve">wykaz pełnej funkcjonalności oprogramowania biurowego równoważnego, </w:t>
            </w:r>
          </w:p>
          <w:p w:rsidR="00523CB0" w:rsidRPr="0014134D" w:rsidRDefault="00523CB0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14134D">
              <w:rPr>
                <w:szCs w:val="24"/>
              </w:rPr>
              <w:t xml:space="preserve">pełne warunki, zakres i zasady świadczenia  gwarancji producenta dla oprogramowania równoważnego. </w:t>
            </w:r>
          </w:p>
          <w:p w:rsidR="00523CB0" w:rsidRPr="0014134D" w:rsidRDefault="00523CB0" w:rsidP="00A52944">
            <w:pPr>
              <w:suppressAutoHyphens/>
              <w:jc w:val="left"/>
              <w:rPr>
                <w:szCs w:val="24"/>
              </w:rPr>
            </w:pPr>
          </w:p>
          <w:p w:rsidR="00523CB0" w:rsidRPr="0014134D" w:rsidRDefault="00523CB0" w:rsidP="00A52944">
            <w:pPr>
              <w:suppressAutoHyphens/>
              <w:rPr>
                <w:szCs w:val="24"/>
              </w:rPr>
            </w:pPr>
            <w:r w:rsidRPr="0014134D">
              <w:rPr>
                <w:szCs w:val="24"/>
              </w:rPr>
              <w:t xml:space="preserve">W przypadku gdy zaoferowane oprogramowanie biurowe równoważne nie będzie właściwie działać ze sprzętem i oprogramowaniem funkcjonującym u odbiorów końcowych lub spowoduje zakłócenia w funkcjonowaniu pracy środowiska sprzętowo-programowego u odbiorów końcowych, Wykonawca pokryje koszty związane z przywróceniem i sprawnym działaniem infrastruktury sprzętowo programowej odbiorów końcowych oraz na własny koszt dokona niezbędnych modyfikacji przywracających </w:t>
            </w:r>
            <w:r w:rsidRPr="0014134D">
              <w:rPr>
                <w:szCs w:val="24"/>
              </w:rPr>
              <w:lastRenderedPageBreak/>
              <w:t>właściwe działanie środowiska sprzętowo- programowego odbiorów końcowych również po odinstalowaniu oprogramowania biurowego.</w:t>
            </w:r>
          </w:p>
        </w:tc>
        <w:tc>
          <w:tcPr>
            <w:tcW w:w="1418" w:type="dxa"/>
          </w:tcPr>
          <w:p w:rsidR="00523CB0" w:rsidRPr="0014134D" w:rsidRDefault="00523CB0" w:rsidP="00A52944">
            <w:pPr>
              <w:suppressAutoHyphens/>
              <w:rPr>
                <w:szCs w:val="24"/>
              </w:rPr>
            </w:pPr>
          </w:p>
        </w:tc>
      </w:tr>
      <w:tr w:rsidR="005D3024" w:rsidTr="00585CF8">
        <w:trPr>
          <w:trHeight w:val="293"/>
        </w:trPr>
        <w:tc>
          <w:tcPr>
            <w:tcW w:w="10349" w:type="dxa"/>
            <w:gridSpan w:val="3"/>
          </w:tcPr>
          <w:p w:rsidR="005D3024" w:rsidRDefault="00B7430F" w:rsidP="00523CB0">
            <w:pPr>
              <w:suppressAutoHyphens/>
              <w:jc w:val="left"/>
              <w:rPr>
                <w:b/>
                <w:i/>
                <w:iCs/>
                <w:szCs w:val="24"/>
              </w:rPr>
            </w:pPr>
            <w:r>
              <w:rPr>
                <w:b/>
                <w:i/>
                <w:iCs/>
                <w:szCs w:val="24"/>
              </w:rPr>
              <w:lastRenderedPageBreak/>
              <w:t>Analizator</w:t>
            </w:r>
            <w:r w:rsidR="005D3024" w:rsidRPr="00386F8D">
              <w:rPr>
                <w:b/>
                <w:i/>
                <w:iCs/>
                <w:szCs w:val="24"/>
              </w:rPr>
              <w:t xml:space="preserve"> tlenków azotu</w:t>
            </w:r>
          </w:p>
          <w:p w:rsidR="005D3024" w:rsidRPr="00386F8D" w:rsidRDefault="005D3024" w:rsidP="00523CB0">
            <w:pPr>
              <w:suppressAutoHyphens/>
              <w:jc w:val="left"/>
              <w:rPr>
                <w:rStyle w:val="Domylnaczcionkaakapitu1"/>
                <w:b/>
                <w:i/>
                <w:iCs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922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  <w:p w:rsidR="00523CB0" w:rsidRDefault="00523CB0" w:rsidP="00D14846">
            <w:pPr>
              <w:keepNext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3CB0" w:rsidRDefault="00D14846" w:rsidP="00D14846">
            <w:pPr>
              <w:jc w:val="left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produkcji: nie wcześniej niż 2018 r.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Chemiluminescencja, zgodna  z EN 14211:2012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Oczyszczanie próbki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Filtr PTFE 5 μm, Ø 47mm 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Programowalny od 0</w:t>
            </w:r>
            <w:r>
              <w:rPr>
                <w:bCs w:val="0"/>
                <w:color w:val="auto"/>
                <w:szCs w:val="24"/>
              </w:rPr>
              <w:br w:type="column"/>
              <w:t>÷100 ppb do 0</w:t>
            </w:r>
            <w:r>
              <w:rPr>
                <w:bCs w:val="0"/>
                <w:color w:val="auto"/>
                <w:szCs w:val="24"/>
              </w:rPr>
              <w:br w:type="column"/>
              <w:t>÷10 ppm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+10 do +35°C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Liniowość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±1% pełnego zakresu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Najniższy poziom wykrywalności</w:t>
            </w:r>
          </w:p>
        </w:tc>
        <w:tc>
          <w:tcPr>
            <w:tcW w:w="6922" w:type="dxa"/>
          </w:tcPr>
          <w:p w:rsidR="00523CB0" w:rsidRDefault="00523CB0" w:rsidP="00862959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sym w:font="Symbol" w:char="F0A3"/>
            </w:r>
            <w:r>
              <w:rPr>
                <w:bCs w:val="0"/>
                <w:color w:val="auto"/>
                <w:szCs w:val="24"/>
              </w:rPr>
              <w:t>0.5 ppb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Dryft Zero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≤0,5 ppb/24h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Dryft Span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≤1% zakresu pomiarowego/24h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Pomiar przepływu i ciśnienia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mierzony przepływ próby musi być wyrażony w jednostkach przepływu;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mierzone ciśnienia próby na wejściu i w komorze pomiarowej muszą być wyrażone w jednostkach ciśnienia;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musi istnieć możliwość wzorcowania czujników przepływu oraz czujników ciśnień.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 sygnałów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1. Cyfrowe szeregowe – dwukierunkowe, adresowane – mierzone wartości i ich status, konfiguracja i parametry pracy analizatora, zewnętrzne sterowanie (zero, span)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692DCF">
              <w:rPr>
                <w:bCs w:val="0"/>
                <w:color w:val="auto"/>
                <w:szCs w:val="24"/>
              </w:rPr>
              <w:t xml:space="preserve">2. </w:t>
            </w:r>
            <w:r>
              <w:rPr>
                <w:bCs w:val="0"/>
                <w:color w:val="auto"/>
                <w:szCs w:val="24"/>
              </w:rPr>
              <w:t>Sygnały pokazujące wartości ujemne z analizatora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3. We/wy Ethernet (możliwość przypisania stałego adresu IP, DHCP)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Przełączanie wejścia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sample/span/zero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Analizator ma posiadać elektrozawory wewnętrzne, zdalnie sterowane, z możliwością ręcznego przełączania zaworów z poziomu analizatora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Diagnostyka pracy urządzenia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Lokalna:</w:t>
            </w:r>
            <w:r>
              <w:rPr>
                <w:bCs w:val="0"/>
                <w:color w:val="auto"/>
                <w:szCs w:val="24"/>
              </w:rPr>
              <w:t xml:space="preserve"> na wyświetlaczu analizatora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Zdalna:</w:t>
            </w:r>
            <w:r>
              <w:rPr>
                <w:bCs w:val="0"/>
                <w:color w:val="auto"/>
                <w:szCs w:val="24"/>
              </w:rPr>
              <w:t xml:space="preserve"> przez </w:t>
            </w:r>
            <w:r w:rsidRPr="00C5559D">
              <w:rPr>
                <w:bCs w:val="0"/>
                <w:color w:val="auto"/>
                <w:szCs w:val="24"/>
              </w:rPr>
              <w:t>port RS 232</w:t>
            </w:r>
            <w:r>
              <w:rPr>
                <w:bCs w:val="0"/>
                <w:color w:val="auto"/>
                <w:szCs w:val="24"/>
              </w:rPr>
              <w:t xml:space="preserve"> lub USB lub Ethernet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Dołączony program do komunikacji i zbierania danych z analizatora, wraz z kablem do połączenia analizator –  komputer (podłączenie do komputera przez wejście USB lub Ethernet)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System kalibracji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Zewnętrzny (poprzez kalibrator wielogazowy);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Zerowanie / sprawdzanie zera analizatora możliwe z zewnętrznego źródła powietrza ‘zerowego’;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Dostępne z poziomu menu analizatora współczynniki kalibracji zera (offset, background) i wzmocnienia (span, slope), możliwość ich ręcznej zmiany;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Kalibracja poprzez zatwierdzenie oczekiwanej wartości dla Zero oraz dla Span z poziomu analizatora;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- Nie dopuszcza się autozerowania analizatora zaraz po włączeniu zasilania.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  <w:vAlign w:val="center"/>
          </w:tcPr>
          <w:p w:rsidR="00523CB0" w:rsidRDefault="00523CB0" w:rsidP="00A1125A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Złączki, połączenia toru przepływu próby, filtry</w:t>
            </w:r>
          </w:p>
        </w:tc>
        <w:tc>
          <w:tcPr>
            <w:tcW w:w="6922" w:type="dxa"/>
            <w:vAlign w:val="center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Wykonane ze stali nierdzewnej, teflonu lub równoważne;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Filtr pompy (jeśli występuje) – z możliwością wymiany wypełnienia oczyszczającego;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84AFE">
              <w:rPr>
                <w:bCs w:val="0"/>
                <w:color w:val="auto"/>
                <w:szCs w:val="24"/>
              </w:rPr>
              <w:t>- Zewnętrzna oprawa na filtr wstępnego oczyszczania wykonana z materiałów obojętnych dla mierzonego zanieczyszczenia (np. teflonowe)</w:t>
            </w:r>
            <w:r>
              <w:rPr>
                <w:bCs w:val="0"/>
                <w:color w:val="auto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  <w:vAlign w:val="center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922" w:type="dxa"/>
            <w:vAlign w:val="center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- 230V AC 50 Hz;</w:t>
            </w:r>
          </w:p>
          <w:p w:rsidR="00523CB0" w:rsidRDefault="00523CB0" w:rsidP="0049667D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po przerwie w zasilaniu analizator powinien włączyć się automatycznie i kontynuować pomiar.</w:t>
            </w:r>
          </w:p>
        </w:tc>
        <w:tc>
          <w:tcPr>
            <w:tcW w:w="1418" w:type="dxa"/>
            <w:vAlign w:val="center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Wymiary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Przystosowany do standardowego 19 calowego stojaka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 zatwierdzenia typu, potwierdzający zgodność urządzenia z wymaganiami normy EN 14211:2012. Badania i raport wykonane przez laboratorium posiadające, w momencie wykonywania badania, akredytację na normę EN ISO/IEC 17025, w zakresie przeprowadzanych badań.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C57ED">
              <w:rPr>
                <w:b/>
                <w:bCs w:val="0"/>
                <w:color w:val="auto"/>
                <w:szCs w:val="24"/>
              </w:rPr>
              <w:t>Do oferty należy załączyć</w:t>
            </w:r>
            <w:r>
              <w:rPr>
                <w:bCs w:val="0"/>
                <w:color w:val="auto"/>
                <w:szCs w:val="24"/>
              </w:rPr>
              <w:t xml:space="preserve"> całość raportu w języku polskim lub angielskim w </w:t>
            </w:r>
            <w:r w:rsidRPr="00E72A2D">
              <w:rPr>
                <w:bCs w:val="0"/>
                <w:color w:val="auto"/>
                <w:szCs w:val="24"/>
              </w:rPr>
              <w:t xml:space="preserve">formie </w:t>
            </w:r>
            <w:r w:rsidRPr="004564E3">
              <w:rPr>
                <w:bCs w:val="0"/>
                <w:color w:val="auto"/>
                <w:szCs w:val="24"/>
              </w:rPr>
              <w:t>elektronicznej (PDF)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4564E3">
              <w:rPr>
                <w:bCs w:val="0"/>
                <w:color w:val="auto"/>
                <w:szCs w:val="24"/>
              </w:rPr>
              <w:t xml:space="preserve">na płycie CD/DVD lub innym nośniku </w:t>
            </w:r>
            <w:r>
              <w:rPr>
                <w:bCs w:val="0"/>
                <w:color w:val="auto"/>
                <w:szCs w:val="24"/>
              </w:rPr>
              <w:t>oraz część zawierającą wnioski w języku polskim w formie drukowanej.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Materiały eksploatacyjne i wyposażenie dodatkowe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Wykonawca zapewni dla każdego analizatora wszystkie materiały eksploatacyjne niezbędne do jego eksploatacji przez okres trwania gwarancji.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Wyposażenie dodatkowe (</w:t>
            </w:r>
            <w:r w:rsidRPr="00276372">
              <w:rPr>
                <w:bCs w:val="0"/>
                <w:color w:val="auto"/>
                <w:szCs w:val="24"/>
              </w:rPr>
              <w:t>niezależnie od materiałów eksploatacyjnych wymienionych w instrukcji):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Zestaw naprawczy pompy – 1 kpl.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Wypełnienie oczyszczające filtra pompy (jeśli występuje) – na 2 lata eksploatacji.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Filtry ochronne wentylatorów – (jeśli występują) – 2 kpl.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Filtry PTFE Ø 47mm (teflonowe) – 50 szt. 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Szyny do montażu analizatora w 19 calowym stojaku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D3024" w:rsidTr="00585CF8">
        <w:trPr>
          <w:trHeight w:val="293"/>
        </w:trPr>
        <w:tc>
          <w:tcPr>
            <w:tcW w:w="10349" w:type="dxa"/>
            <w:gridSpan w:val="3"/>
          </w:tcPr>
          <w:p w:rsidR="005D3024" w:rsidRDefault="005D3024" w:rsidP="00A52944">
            <w:pPr>
              <w:jc w:val="left"/>
              <w:rPr>
                <w:b/>
                <w:i/>
                <w:szCs w:val="24"/>
              </w:rPr>
            </w:pPr>
            <w:r w:rsidRPr="00386F8D">
              <w:rPr>
                <w:b/>
                <w:i/>
                <w:szCs w:val="24"/>
              </w:rPr>
              <w:t>Analizator węglowodorów</w:t>
            </w:r>
          </w:p>
          <w:p w:rsidR="005D3024" w:rsidRPr="00386F8D" w:rsidRDefault="005D3024" w:rsidP="00523CB0">
            <w:pPr>
              <w:jc w:val="left"/>
              <w:rPr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922" w:type="dxa"/>
            <w:vAlign w:val="center"/>
          </w:tcPr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  <w:p w:rsidR="00523CB0" w:rsidRDefault="00523CB0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3CB0" w:rsidRDefault="00D14846" w:rsidP="00D14846">
            <w:pPr>
              <w:jc w:val="left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 r.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Chromatografia gazowa z pre-koncentracją i desorbcją termiczną, czujnik PID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Zgodna z normą EN 14662-3:2015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Minimum wykrywalności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0.35 μg/m</w:t>
            </w:r>
            <w:r w:rsidRPr="006655E8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dla benzenu przy górnej granicy zakresu minimum 300 μg/m</w:t>
            </w:r>
            <w:r w:rsidRPr="006655E8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Przedmiot pomiaru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  <w:r>
              <w:rPr>
                <w:bCs w:val="0"/>
                <w:color w:val="auto"/>
                <w:szCs w:val="24"/>
                <w:lang w:val="nl-NL"/>
              </w:rPr>
              <w:t>Benzen, Toluen, Etylobenzen, o-ksylen, m+p-ksylen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nastawny od 0</w:t>
            </w:r>
            <w:r>
              <w:rPr>
                <w:bCs w:val="0"/>
                <w:color w:val="auto"/>
                <w:szCs w:val="24"/>
              </w:rPr>
              <w:br w:type="column"/>
              <w:t>÷100 μg/m</w:t>
            </w:r>
            <w:r w:rsidRPr="00275AF2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do minimum 0</w:t>
            </w:r>
            <w:r>
              <w:rPr>
                <w:bCs w:val="0"/>
                <w:color w:val="auto"/>
                <w:szCs w:val="24"/>
              </w:rPr>
              <w:br w:type="column"/>
              <w:t>÷500 μg/m</w:t>
            </w:r>
            <w:r w:rsidRPr="00275AF2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automatyczne ustawienia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Liniowość dla benzenu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&lt; ± 5%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Cykl pomiarowy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15 do 30 minut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+10°C do +35°C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 sygnałów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Cyfrowe</w:t>
            </w:r>
            <w:r>
              <w:rPr>
                <w:bCs w:val="0"/>
                <w:color w:val="auto"/>
                <w:szCs w:val="24"/>
              </w:rPr>
              <w:t>: wartość mierzona, status, parametry pracy, zdalne sterowanie zaworów Pomiar-Zero-Span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Gromadzenie danych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gromadzenia danych 15 minutowych (lub 30 minutowych – w zależności od cyklu pomiarowego) wraz ze statusami, przez okres 2 miesięcy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Oprogramowanie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Oprogramowanie do zdalnej obsługi analizatora.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Wyświetlacz</w:t>
            </w:r>
          </w:p>
        </w:tc>
        <w:tc>
          <w:tcPr>
            <w:tcW w:w="6922" w:type="dxa"/>
          </w:tcPr>
          <w:p w:rsidR="00523CB0" w:rsidRPr="00D716C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LCD lub LED</w:t>
            </w:r>
          </w:p>
        </w:tc>
        <w:tc>
          <w:tcPr>
            <w:tcW w:w="1418" w:type="dxa"/>
          </w:tcPr>
          <w:p w:rsidR="00523CB0" w:rsidRPr="00D716C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Porty komunikacyjne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Co najmniej:</w:t>
            </w:r>
          </w:p>
          <w:p w:rsidR="00523CB0" w:rsidRPr="00B363FE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</w:t>
            </w:r>
            <w:r w:rsidRPr="00201464">
              <w:rPr>
                <w:bCs w:val="0"/>
                <w:color w:val="auto"/>
                <w:szCs w:val="24"/>
              </w:rPr>
              <w:t>Ethernet</w:t>
            </w:r>
          </w:p>
          <w:p w:rsidR="00523CB0" w:rsidRPr="00B363FE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363FE">
              <w:rPr>
                <w:bCs w:val="0"/>
                <w:color w:val="auto"/>
                <w:szCs w:val="24"/>
              </w:rPr>
              <w:t>- USB</w:t>
            </w:r>
            <w:r>
              <w:rPr>
                <w:bCs w:val="0"/>
                <w:color w:val="auto"/>
                <w:szCs w:val="24"/>
              </w:rPr>
              <w:t xml:space="preserve"> </w:t>
            </w:r>
          </w:p>
          <w:p w:rsidR="00523CB0" w:rsidRPr="00B363FE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color w:val="auto"/>
                <w:szCs w:val="24"/>
              </w:rPr>
              <w:t>- RS232</w:t>
            </w:r>
          </w:p>
        </w:tc>
        <w:tc>
          <w:tcPr>
            <w:tcW w:w="1418" w:type="dxa"/>
          </w:tcPr>
          <w:p w:rsidR="00523CB0" w:rsidRPr="00B363FE" w:rsidRDefault="00523CB0" w:rsidP="00E2283C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Wymiary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Przystosowany do standardowego 19 calowego stojaka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Waga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Nie cięższy niż 35 kg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230V AC, 50 Hz</w:t>
            </w:r>
          </w:p>
        </w:tc>
        <w:tc>
          <w:tcPr>
            <w:tcW w:w="1418" w:type="dxa"/>
          </w:tcPr>
          <w:p w:rsidR="00523CB0" w:rsidRDefault="00523CB0" w:rsidP="00523CB0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Certyfikaty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 zatwierdzenia typu, potwierdzający zgodność urządzenia z wymaganiami normy EN 14662-3:2015. Badania i raport wykonane przez laboratorium posiadające, w momencie wykonywania badania, akredytację na normę EN ISO/IEC 17025, w zakresie przeprowadzanych badań.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C57ED">
              <w:rPr>
                <w:b/>
                <w:bCs w:val="0"/>
                <w:color w:val="auto"/>
                <w:szCs w:val="24"/>
              </w:rPr>
              <w:t>Do oferty należy załączyć</w:t>
            </w:r>
            <w:r>
              <w:rPr>
                <w:bCs w:val="0"/>
                <w:color w:val="auto"/>
                <w:szCs w:val="24"/>
              </w:rPr>
              <w:t xml:space="preserve"> całość raportu w języku polskim lub angielskim w </w:t>
            </w:r>
            <w:r w:rsidRPr="00E72A2D">
              <w:rPr>
                <w:bCs w:val="0"/>
                <w:color w:val="auto"/>
                <w:szCs w:val="24"/>
              </w:rPr>
              <w:t xml:space="preserve">formie </w:t>
            </w:r>
            <w:r w:rsidRPr="004564E3">
              <w:rPr>
                <w:bCs w:val="0"/>
                <w:color w:val="auto"/>
                <w:szCs w:val="24"/>
              </w:rPr>
              <w:t>elektronicznej (PDF)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4564E3">
              <w:rPr>
                <w:bCs w:val="0"/>
                <w:color w:val="auto"/>
                <w:szCs w:val="24"/>
              </w:rPr>
              <w:t xml:space="preserve">na płycie CD/DVD lub innym nośniku </w:t>
            </w:r>
            <w:r>
              <w:rPr>
                <w:bCs w:val="0"/>
                <w:color w:val="auto"/>
                <w:szCs w:val="24"/>
              </w:rPr>
              <w:t>oraz część zawierającą wnioski w języku polskim w formie drukowanej.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Gaz nośny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Z analizatorem dostarczony zostanie reduktor do gazu nośnego o klasie czystości co najmniej 5.0, regulacja pracy 1 </w:t>
            </w:r>
            <w:r>
              <w:rPr>
                <w:bCs w:val="0"/>
                <w:color w:val="auto"/>
                <w:szCs w:val="24"/>
              </w:rPr>
              <w:br w:type="column"/>
              <w:t>÷ 10 bar, przyłącze według DIN 477 nr 10.</w:t>
            </w:r>
          </w:p>
          <w:p w:rsidR="00523CB0" w:rsidRDefault="00523CB0" w:rsidP="007F2300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Z analizatorem dostarczony zostanie gaz nośny</w:t>
            </w:r>
            <w:r>
              <w:rPr>
                <w:bCs w:val="0"/>
                <w:color w:val="auto"/>
                <w:szCs w:val="24"/>
              </w:rPr>
              <w:t>:</w:t>
            </w:r>
            <w:r w:rsidRPr="00D716C0">
              <w:rPr>
                <w:bCs w:val="0"/>
                <w:color w:val="auto"/>
                <w:szCs w:val="24"/>
              </w:rPr>
              <w:t xml:space="preserve"> azot</w:t>
            </w:r>
            <w:r>
              <w:rPr>
                <w:bCs w:val="0"/>
                <w:color w:val="auto"/>
                <w:szCs w:val="24"/>
              </w:rPr>
              <w:t xml:space="preserve"> (N2),</w:t>
            </w:r>
            <w:r w:rsidRPr="00D716C0">
              <w:rPr>
                <w:bCs w:val="0"/>
                <w:color w:val="auto"/>
                <w:szCs w:val="24"/>
              </w:rPr>
              <w:t xml:space="preserve"> o klasie czystości 5.0 lub 6.0</w:t>
            </w:r>
            <w:r>
              <w:rPr>
                <w:bCs w:val="0"/>
                <w:color w:val="auto"/>
                <w:szCs w:val="24"/>
              </w:rPr>
              <w:t xml:space="preserve"> - </w:t>
            </w:r>
            <w:r w:rsidRPr="00D716C0">
              <w:rPr>
                <w:bCs w:val="0"/>
                <w:color w:val="auto"/>
                <w:szCs w:val="24"/>
              </w:rPr>
              <w:t xml:space="preserve">w zależności od zaleceń producenta urządzenia. Gaz nośny w butli </w:t>
            </w:r>
            <w:r>
              <w:rPr>
                <w:bCs w:val="0"/>
                <w:color w:val="auto"/>
                <w:szCs w:val="24"/>
              </w:rPr>
              <w:t>10</w:t>
            </w:r>
            <w:r w:rsidRPr="00D716C0">
              <w:rPr>
                <w:bCs w:val="0"/>
                <w:color w:val="auto"/>
                <w:szCs w:val="24"/>
              </w:rPr>
              <w:t>L z opłaconą roczną dzierżawą</w:t>
            </w:r>
            <w:r>
              <w:rPr>
                <w:bCs w:val="0"/>
                <w:color w:val="auto"/>
                <w:szCs w:val="24"/>
              </w:rPr>
              <w:t xml:space="preserve"> za butlę</w:t>
            </w:r>
            <w:r w:rsidRPr="00D716C0">
              <w:rPr>
                <w:bCs w:val="0"/>
                <w:color w:val="auto"/>
                <w:szCs w:val="24"/>
              </w:rPr>
              <w:t>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System kalibracji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Analizator umożliwia przełączanie wejścia Pomiar-Zero-Span za pomocą sterowanych elektrozaworów zdalnie oraz z poziomu analizatora.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Jeśli analizator posiada dodatkowy moduł do kalibracji, powinien być dołączony do analizatora.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Materiały eksploatacyjne i wyposażenie dodatkowe</w:t>
            </w:r>
          </w:p>
        </w:tc>
        <w:tc>
          <w:tcPr>
            <w:tcW w:w="6922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Wykonawca zapewni dla każdego analizatora wszystkie materiały eksploatacyjne niezbędne do jego eksploatacji przez okres trwania gwarancji.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Wyposażenie dodatkowe (</w:t>
            </w:r>
            <w:r w:rsidRPr="00276372">
              <w:rPr>
                <w:bCs w:val="0"/>
                <w:color w:val="auto"/>
                <w:szCs w:val="24"/>
              </w:rPr>
              <w:t>niezależnie od materiałów eksploatacyjnych wymienionych w instrukcji):</w:t>
            </w:r>
          </w:p>
          <w:p w:rsidR="00523CB0" w:rsidRPr="00D716C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1. lampa UV PID – 1 szt.</w:t>
            </w:r>
          </w:p>
          <w:p w:rsidR="00523CB0" w:rsidRPr="00D716C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2. rurka poboru próby – 2 szt.</w:t>
            </w:r>
          </w:p>
          <w:p w:rsidR="00523CB0" w:rsidRPr="00D716C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3. rurka prekoncentratora – 1 szt.</w:t>
            </w:r>
          </w:p>
          <w:p w:rsidR="00523CB0" w:rsidRPr="00D716C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4. zestaw naprawczy do pompki – 1 szt.</w:t>
            </w:r>
          </w:p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 xml:space="preserve">5. </w:t>
            </w:r>
            <w:r w:rsidRPr="00BD6954">
              <w:rPr>
                <w:bCs w:val="0"/>
                <w:color w:val="auto"/>
                <w:szCs w:val="24"/>
              </w:rPr>
              <w:t>szyny do montażu analizatora w stojaku typu RACK</w:t>
            </w:r>
          </w:p>
        </w:tc>
        <w:tc>
          <w:tcPr>
            <w:tcW w:w="1418" w:type="dxa"/>
          </w:tcPr>
          <w:p w:rsidR="00523CB0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23CB0" w:rsidTr="00585CF8">
        <w:trPr>
          <w:trHeight w:val="293"/>
        </w:trPr>
        <w:tc>
          <w:tcPr>
            <w:tcW w:w="2009" w:type="dxa"/>
          </w:tcPr>
          <w:p w:rsidR="00523CB0" w:rsidRPr="00C5559D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color w:val="auto"/>
                <w:szCs w:val="24"/>
              </w:rPr>
              <w:lastRenderedPageBreak/>
              <w:t>Reduktor do podłączenia butli z gazem wzorcowym</w:t>
            </w:r>
          </w:p>
          <w:p w:rsidR="00523CB0" w:rsidRPr="00C5559D" w:rsidRDefault="00523CB0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6922" w:type="dxa"/>
          </w:tcPr>
          <w:p w:rsidR="00523CB0" w:rsidRPr="00C5559D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iCs/>
                <w:color w:val="auto"/>
                <w:szCs w:val="24"/>
              </w:rPr>
              <w:t xml:space="preserve">Dwustopniowy reduktor o wysokiej dokładności </w:t>
            </w:r>
            <w:r w:rsidRPr="00C5559D">
              <w:rPr>
                <w:color w:val="auto"/>
                <w:szCs w:val="24"/>
              </w:rPr>
              <w:t xml:space="preserve">(podłączenie butli według </w:t>
            </w:r>
            <w:r w:rsidRPr="00C5559D">
              <w:rPr>
                <w:bCs w:val="0"/>
                <w:color w:val="auto"/>
                <w:szCs w:val="24"/>
              </w:rPr>
              <w:t>DIN 477 nr 14),</w:t>
            </w:r>
            <w:r w:rsidRPr="00C5559D">
              <w:rPr>
                <w:bCs w:val="0"/>
                <w:iCs/>
                <w:color w:val="auto"/>
                <w:szCs w:val="24"/>
              </w:rPr>
              <w:t xml:space="preserve"> wykonany</w:t>
            </w:r>
            <w:r w:rsidRPr="00C5559D">
              <w:rPr>
                <w:bCs w:val="0"/>
                <w:color w:val="auto"/>
                <w:szCs w:val="24"/>
              </w:rPr>
              <w:t xml:space="preserve"> </w:t>
            </w:r>
            <w:r w:rsidRPr="00C5559D">
              <w:rPr>
                <w:color w:val="auto"/>
                <w:szCs w:val="24"/>
              </w:rPr>
              <w:t>z materiałów obojętnych dla gazów SO</w:t>
            </w:r>
            <w:r w:rsidRPr="00C5559D">
              <w:rPr>
                <w:color w:val="auto"/>
                <w:szCs w:val="24"/>
                <w:vertAlign w:val="subscript"/>
              </w:rPr>
              <w:t>2</w:t>
            </w:r>
            <w:r w:rsidRPr="00C5559D">
              <w:rPr>
                <w:color w:val="auto"/>
                <w:szCs w:val="24"/>
              </w:rPr>
              <w:t>, NO, NO</w:t>
            </w:r>
            <w:r w:rsidRPr="00C5559D">
              <w:rPr>
                <w:color w:val="auto"/>
                <w:szCs w:val="24"/>
                <w:vertAlign w:val="subscript"/>
              </w:rPr>
              <w:t>2</w:t>
            </w:r>
            <w:r w:rsidRPr="00C5559D">
              <w:rPr>
                <w:color w:val="auto"/>
                <w:szCs w:val="24"/>
              </w:rPr>
              <w:t>, CO, C</w:t>
            </w:r>
            <w:r w:rsidRPr="00C5559D">
              <w:rPr>
                <w:color w:val="auto"/>
                <w:szCs w:val="24"/>
                <w:vertAlign w:val="subscript"/>
              </w:rPr>
              <w:t>6</w:t>
            </w:r>
            <w:r w:rsidRPr="00C5559D">
              <w:rPr>
                <w:color w:val="auto"/>
                <w:szCs w:val="24"/>
              </w:rPr>
              <w:t>H</w:t>
            </w:r>
            <w:r w:rsidRPr="00C5559D">
              <w:rPr>
                <w:color w:val="auto"/>
                <w:szCs w:val="24"/>
                <w:vertAlign w:val="subscript"/>
              </w:rPr>
              <w:t>6</w:t>
            </w:r>
            <w:r w:rsidRPr="00C5559D">
              <w:rPr>
                <w:color w:val="auto"/>
                <w:szCs w:val="24"/>
              </w:rPr>
              <w:t xml:space="preserve"> – stal nierdzewna lub mosiądz chromowany. Dodatkowy zawór zamykający cały reduktor. Ciśnienie pracy w zakresie przynajmniej 1 ÷ 5 bar.  Przyłącze </w:t>
            </w:r>
            <w:r w:rsidRPr="00C5559D">
              <w:rPr>
                <w:bCs w:val="0"/>
                <w:color w:val="auto"/>
                <w:szCs w:val="24"/>
              </w:rPr>
              <w:t>1/8”</w:t>
            </w:r>
          </w:p>
        </w:tc>
        <w:tc>
          <w:tcPr>
            <w:tcW w:w="1418" w:type="dxa"/>
          </w:tcPr>
          <w:p w:rsidR="00523CB0" w:rsidRPr="00C5559D" w:rsidRDefault="00523CB0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</w:tbl>
    <w:p w:rsidR="00744858" w:rsidRPr="00C05ABF" w:rsidRDefault="00744858" w:rsidP="00744858">
      <w:pPr>
        <w:keepNext/>
        <w:spacing w:line="360" w:lineRule="auto"/>
        <w:outlineLvl w:val="3"/>
        <w:rPr>
          <w:b/>
          <w:smallCaps/>
          <w:snapToGrid w:val="0"/>
          <w:spacing w:val="2"/>
          <w:position w:val="2"/>
          <w:szCs w:val="24"/>
        </w:rPr>
      </w:pPr>
    </w:p>
    <w:p w:rsidR="000276A3" w:rsidRDefault="000276A3">
      <w:pPr>
        <w:jc w:val="left"/>
        <w:rPr>
          <w:b/>
          <w:bCs w:val="0"/>
          <w:i/>
          <w:color w:val="auto"/>
          <w:szCs w:val="24"/>
        </w:rPr>
      </w:pPr>
      <w:r>
        <w:rPr>
          <w:b/>
          <w:bCs w:val="0"/>
          <w:i/>
          <w:color w:val="auto"/>
          <w:szCs w:val="24"/>
        </w:rPr>
        <w:br w:type="page"/>
      </w:r>
    </w:p>
    <w:p w:rsidR="00B31847" w:rsidRDefault="00B31847" w:rsidP="0084031B">
      <w:pPr>
        <w:autoSpaceDE w:val="0"/>
        <w:ind w:left="5664" w:firstLine="708"/>
        <w:jc w:val="center"/>
        <w:rPr>
          <w:b/>
          <w:bCs w:val="0"/>
          <w:i/>
          <w:szCs w:val="24"/>
        </w:rPr>
      </w:pPr>
    </w:p>
    <w:p w:rsidR="0084031B" w:rsidRDefault="0084031B" w:rsidP="0084031B">
      <w:pPr>
        <w:autoSpaceDE w:val="0"/>
        <w:ind w:left="5664" w:firstLine="708"/>
        <w:jc w:val="center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Załącznik nr 9a</w:t>
      </w:r>
      <w:r w:rsidRPr="00065208">
        <w:rPr>
          <w:b/>
          <w:bCs w:val="0"/>
          <w:i/>
          <w:szCs w:val="24"/>
        </w:rPr>
        <w:t xml:space="preserve"> do SIWZ</w:t>
      </w:r>
    </w:p>
    <w:p w:rsidR="0084031B" w:rsidRPr="008979C3" w:rsidRDefault="0084031B" w:rsidP="0084031B">
      <w:pPr>
        <w:jc w:val="right"/>
        <w:rPr>
          <w:i/>
          <w:color w:val="auto"/>
          <w:szCs w:val="24"/>
        </w:rPr>
      </w:pPr>
      <w:r w:rsidRPr="008979C3">
        <w:rPr>
          <w:i/>
          <w:color w:val="auto"/>
          <w:szCs w:val="24"/>
        </w:rPr>
        <w:t>(Załącznik nr 1 do umowy)</w:t>
      </w:r>
    </w:p>
    <w:p w:rsidR="0084031B" w:rsidRDefault="0084031B" w:rsidP="0084031B">
      <w:pPr>
        <w:autoSpaceDE w:val="0"/>
        <w:jc w:val="right"/>
        <w:rPr>
          <w:b/>
          <w:bCs w:val="0"/>
          <w:i/>
          <w:szCs w:val="24"/>
        </w:rPr>
      </w:pPr>
    </w:p>
    <w:p w:rsidR="0084031B" w:rsidRPr="00065208" w:rsidRDefault="0084031B" w:rsidP="0084031B">
      <w:pPr>
        <w:autoSpaceDE w:val="0"/>
        <w:jc w:val="right"/>
        <w:rPr>
          <w:b/>
          <w:bCs w:val="0"/>
          <w:i/>
          <w:szCs w:val="24"/>
        </w:rPr>
      </w:pPr>
    </w:p>
    <w:p w:rsidR="0084031B" w:rsidRPr="000A5D3F" w:rsidRDefault="0084031B" w:rsidP="0084031B">
      <w:pPr>
        <w:autoSpaceDE w:val="0"/>
        <w:jc w:val="center"/>
        <w:rPr>
          <w:b/>
          <w:bCs w:val="0"/>
          <w:caps/>
          <w:szCs w:val="24"/>
        </w:rPr>
      </w:pPr>
      <w:r w:rsidRPr="000A5D3F">
        <w:rPr>
          <w:b/>
          <w:bCs w:val="0"/>
          <w:caps/>
          <w:szCs w:val="24"/>
        </w:rPr>
        <w:t>Wzór tabeli zgodności oferowanego przedmiotu zamówienia z wymaganiami Zamawiającego</w:t>
      </w:r>
    </w:p>
    <w:p w:rsidR="0084031B" w:rsidRPr="00E56E22" w:rsidRDefault="0084031B" w:rsidP="0084031B">
      <w:pPr>
        <w:jc w:val="center"/>
        <w:rPr>
          <w:b/>
          <w:color w:val="auto"/>
          <w:szCs w:val="24"/>
        </w:rPr>
      </w:pPr>
    </w:p>
    <w:p w:rsidR="0084031B" w:rsidRPr="006164BB" w:rsidRDefault="0084031B" w:rsidP="0084031B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 xml:space="preserve">” </w:t>
      </w:r>
    </w:p>
    <w:p w:rsidR="0084031B" w:rsidRPr="006164BB" w:rsidRDefault="0084031B" w:rsidP="0084031B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>Część I</w:t>
      </w:r>
      <w:r>
        <w:rPr>
          <w:b/>
          <w:color w:val="auto"/>
        </w:rPr>
        <w:t>I</w:t>
      </w:r>
      <w:r w:rsidRPr="006164BB">
        <w:rPr>
          <w:b/>
          <w:color w:val="auto"/>
        </w:rPr>
        <w:t xml:space="preserve"> </w:t>
      </w:r>
      <w:r>
        <w:rPr>
          <w:b/>
          <w:color w:val="auto"/>
        </w:rPr>
        <w:t>(mobilne kontenery)</w:t>
      </w:r>
    </w:p>
    <w:p w:rsidR="0084031B" w:rsidRPr="000A5D3F" w:rsidRDefault="0084031B" w:rsidP="0084031B">
      <w:pPr>
        <w:jc w:val="center"/>
        <w:rPr>
          <w:b/>
          <w:i/>
          <w:color w:val="auto"/>
          <w:szCs w:val="24"/>
        </w:rPr>
      </w:pPr>
    </w:p>
    <w:p w:rsidR="0084031B" w:rsidRPr="000A5D3F" w:rsidRDefault="0084031B" w:rsidP="0084031B">
      <w:pPr>
        <w:jc w:val="right"/>
        <w:rPr>
          <w:b/>
          <w:i/>
          <w:color w:val="auto"/>
          <w:szCs w:val="24"/>
        </w:rPr>
      </w:pPr>
    </w:p>
    <w:p w:rsidR="0084031B" w:rsidRPr="000A5D3F" w:rsidRDefault="0084031B" w:rsidP="0084031B">
      <w:pPr>
        <w:widowControl w:val="0"/>
        <w:outlineLvl w:val="2"/>
        <w:rPr>
          <w:b/>
          <w:i/>
          <w:szCs w:val="24"/>
        </w:rPr>
      </w:pPr>
      <w:r w:rsidRPr="000A5D3F">
        <w:rPr>
          <w:b/>
          <w:i/>
          <w:szCs w:val="24"/>
        </w:rPr>
        <w:t>Zamawiający nie dopuszcza powielania/kopiowania treści wymagań Zamawiającego określonych dla urządzeń do kolumny „Oferowane parametry” „Tabeli zgodności”, np. gdy opis parametrów w SIWZ wskazuje na dopuszczony przedział wartości czy parametrów, Wykonawca jest obowiązany podać  w ofercie konkretny oferowany parametr jaki posiada oferowane urządzenie. W rubryce „Oferowane parametry” należy podać rzeczywiste oraz</w:t>
      </w:r>
      <w:r w:rsidRPr="000A5D3F">
        <w:rPr>
          <w:i/>
          <w:szCs w:val="24"/>
        </w:rPr>
        <w:t xml:space="preserve"> </w:t>
      </w:r>
      <w:r w:rsidRPr="000A5D3F">
        <w:rPr>
          <w:b/>
          <w:i/>
          <w:szCs w:val="24"/>
        </w:rPr>
        <w:t>skonkretyzowane</w:t>
      </w:r>
      <w:r w:rsidRPr="000A5D3F">
        <w:rPr>
          <w:i/>
          <w:szCs w:val="24"/>
        </w:rPr>
        <w:t xml:space="preserve"> </w:t>
      </w:r>
      <w:r w:rsidRPr="000A5D3F">
        <w:rPr>
          <w:b/>
          <w:i/>
          <w:szCs w:val="24"/>
        </w:rPr>
        <w:t>parametry oferowanych przez Wykonawcę urządzeń.</w:t>
      </w:r>
    </w:p>
    <w:p w:rsidR="0084031B" w:rsidRDefault="0084031B" w:rsidP="00970629">
      <w:pPr>
        <w:rPr>
          <w:b/>
          <w:bCs w:val="0"/>
          <w:color w:val="auto"/>
          <w:szCs w:val="24"/>
        </w:rPr>
      </w:pPr>
    </w:p>
    <w:p w:rsidR="00E52494" w:rsidRDefault="00E52494" w:rsidP="00970629">
      <w:pPr>
        <w:rPr>
          <w:b/>
          <w:bCs w:val="0"/>
          <w:color w:val="auto"/>
          <w:szCs w:val="24"/>
        </w:rPr>
      </w:pPr>
    </w:p>
    <w:p w:rsidR="00744858" w:rsidRPr="00155D3F" w:rsidRDefault="00744858" w:rsidP="00744858">
      <w:pPr>
        <w:autoSpaceDE w:val="0"/>
        <w:autoSpaceDN w:val="0"/>
        <w:adjustRightInd w:val="0"/>
        <w:rPr>
          <w:rFonts w:cs="Arial"/>
          <w:szCs w:val="24"/>
        </w:rPr>
      </w:pPr>
      <w:r w:rsidRPr="00155D3F">
        <w:rPr>
          <w:rFonts w:cs="Arial"/>
          <w:szCs w:val="24"/>
        </w:rPr>
        <w:t>Podstawowym celem zakupów jest doposażenie Wojewódzkich Inspek</w:t>
      </w:r>
      <w:r>
        <w:rPr>
          <w:rFonts w:cs="Arial"/>
          <w:szCs w:val="24"/>
        </w:rPr>
        <w:t xml:space="preserve">toratów Ochrony Środowiska oraz Krajowego Laboratorium Referencyjnego i Wzorcującego GIOŚ </w:t>
      </w:r>
      <w:r w:rsidRPr="00155D3F">
        <w:rPr>
          <w:rFonts w:cs="Arial"/>
          <w:szCs w:val="24"/>
        </w:rPr>
        <w:t xml:space="preserve">w aparaturę niezbędną do realizacji badań i pomiarów w ramach Państwowego Monitoringu Środowiska, o wymaganym poziomie jakości danych. </w:t>
      </w:r>
    </w:p>
    <w:p w:rsidR="00744858" w:rsidRPr="00155D3F" w:rsidRDefault="00744858" w:rsidP="00744858">
      <w:pPr>
        <w:rPr>
          <w:rFonts w:cs="Arial"/>
          <w:szCs w:val="24"/>
        </w:rPr>
      </w:pPr>
      <w:r w:rsidRPr="006164BB">
        <w:rPr>
          <w:rFonts w:cs="Arial"/>
          <w:color w:val="auto"/>
          <w:szCs w:val="24"/>
        </w:rPr>
        <w:t xml:space="preserve">Przedmiotem zamówienia jest dostawa </w:t>
      </w:r>
      <w:r>
        <w:rPr>
          <w:rFonts w:cs="Arial"/>
          <w:color w:val="auto"/>
          <w:szCs w:val="24"/>
        </w:rPr>
        <w:t>4</w:t>
      </w:r>
      <w:r w:rsidRPr="006164BB">
        <w:rPr>
          <w:rFonts w:cs="Arial"/>
          <w:color w:val="auto"/>
          <w:szCs w:val="24"/>
        </w:rPr>
        <w:t xml:space="preserve"> szt. mobilnych stacji monitoringu powietrza. Mobilna stacja monitoringu powietrza składa się z </w:t>
      </w:r>
      <w:r>
        <w:rPr>
          <w:szCs w:val="24"/>
        </w:rPr>
        <w:t>mobilnego</w:t>
      </w:r>
      <w:r w:rsidRPr="005142A8">
        <w:rPr>
          <w:szCs w:val="24"/>
        </w:rPr>
        <w:t xml:space="preserve"> kontener</w:t>
      </w:r>
      <w:r>
        <w:rPr>
          <w:szCs w:val="24"/>
        </w:rPr>
        <w:t>a pomiarowego zamontowanego</w:t>
      </w:r>
      <w:r w:rsidRPr="005142A8">
        <w:rPr>
          <w:szCs w:val="24"/>
        </w:rPr>
        <w:t xml:space="preserve"> na przycze</w:t>
      </w:r>
      <w:r>
        <w:rPr>
          <w:szCs w:val="24"/>
        </w:rPr>
        <w:t xml:space="preserve">pce, wyposażonego w </w:t>
      </w:r>
      <w:r>
        <w:rPr>
          <w:bCs w:val="0"/>
          <w:szCs w:val="24"/>
        </w:rPr>
        <w:t>niskoprzepływowy pobornik sekwencyjny pyłu zawieszonego PM10 z dodatkową głowicą PM2.</w:t>
      </w:r>
      <w:r w:rsidRPr="0007256D">
        <w:rPr>
          <w:bCs w:val="0"/>
          <w:szCs w:val="24"/>
        </w:rPr>
        <w:t>5</w:t>
      </w:r>
      <w:r>
        <w:rPr>
          <w:szCs w:val="24"/>
        </w:rPr>
        <w:t xml:space="preserve">, </w:t>
      </w:r>
      <w:r>
        <w:rPr>
          <w:color w:val="auto"/>
          <w:szCs w:val="24"/>
        </w:rPr>
        <w:t>a</w:t>
      </w:r>
      <w:r w:rsidRPr="00D911B8">
        <w:rPr>
          <w:color w:val="auto"/>
          <w:szCs w:val="24"/>
        </w:rPr>
        <w:t>nalizator</w:t>
      </w:r>
      <w:r>
        <w:rPr>
          <w:color w:val="auto"/>
          <w:szCs w:val="24"/>
        </w:rPr>
        <w:t>a</w:t>
      </w:r>
      <w:r w:rsidRPr="00D911B8">
        <w:rPr>
          <w:color w:val="auto"/>
          <w:szCs w:val="24"/>
        </w:rPr>
        <w:t xml:space="preserve"> do ciągłego, automatycznego pomiaru stęż</w:t>
      </w:r>
      <w:r>
        <w:rPr>
          <w:color w:val="auto"/>
          <w:szCs w:val="24"/>
        </w:rPr>
        <w:t xml:space="preserve">eń pyłu zawieszonego PM10/PM2.5, </w:t>
      </w:r>
      <w:r>
        <w:rPr>
          <w:bCs w:val="0"/>
          <w:szCs w:val="24"/>
        </w:rPr>
        <w:t>z</w:t>
      </w:r>
      <w:r w:rsidRPr="00697780">
        <w:rPr>
          <w:bCs w:val="0"/>
          <w:szCs w:val="24"/>
        </w:rPr>
        <w:t>integrowan</w:t>
      </w:r>
      <w:r>
        <w:rPr>
          <w:bCs w:val="0"/>
          <w:szCs w:val="24"/>
        </w:rPr>
        <w:t>ego</w:t>
      </w:r>
      <w:r w:rsidRPr="00697780">
        <w:rPr>
          <w:bCs w:val="0"/>
          <w:szCs w:val="24"/>
        </w:rPr>
        <w:t xml:space="preserve"> zestaw</w:t>
      </w:r>
      <w:r>
        <w:rPr>
          <w:bCs w:val="0"/>
          <w:szCs w:val="24"/>
        </w:rPr>
        <w:t>u</w:t>
      </w:r>
      <w:r w:rsidRPr="00697780">
        <w:rPr>
          <w:bCs w:val="0"/>
          <w:szCs w:val="24"/>
        </w:rPr>
        <w:t xml:space="preserve"> meteorologicz</w:t>
      </w:r>
      <w:r>
        <w:rPr>
          <w:bCs w:val="0"/>
          <w:szCs w:val="24"/>
        </w:rPr>
        <w:t>nego</w:t>
      </w:r>
      <w:r w:rsidRPr="00697780">
        <w:rPr>
          <w:bCs w:val="0"/>
          <w:szCs w:val="24"/>
        </w:rPr>
        <w:t xml:space="preserve"> wyposażon</w:t>
      </w:r>
      <w:r>
        <w:rPr>
          <w:bCs w:val="0"/>
          <w:szCs w:val="24"/>
        </w:rPr>
        <w:t>ego</w:t>
      </w:r>
      <w:r w:rsidRPr="00697780">
        <w:rPr>
          <w:bCs w:val="0"/>
          <w:szCs w:val="24"/>
        </w:rPr>
        <w:t xml:space="preserve"> w czujnik kierunku i prędkości wiatru, temperatury, wilgotności względn</w:t>
      </w:r>
      <w:r>
        <w:rPr>
          <w:bCs w:val="0"/>
          <w:szCs w:val="24"/>
        </w:rPr>
        <w:t>ej i ciśn</w:t>
      </w:r>
      <w:r w:rsidRPr="006164BB">
        <w:rPr>
          <w:bCs w:val="0"/>
          <w:szCs w:val="24"/>
        </w:rPr>
        <w:t>ienia atmosferycznego, dataloggera, analizatora tlenków azotu, analizatora węglowodorów.</w:t>
      </w:r>
      <w:r w:rsidRPr="006164BB">
        <w:rPr>
          <w:rFonts w:cs="Arial"/>
          <w:szCs w:val="24"/>
        </w:rPr>
        <w:t xml:space="preserve"> </w:t>
      </w:r>
      <w:r w:rsidRPr="006164BB">
        <w:rPr>
          <w:rFonts w:cs="Arial"/>
          <w:color w:val="auto"/>
          <w:szCs w:val="24"/>
        </w:rPr>
        <w:t xml:space="preserve">Dodatkowo zamówienie obejmuje: </w:t>
      </w:r>
      <w:r w:rsidRPr="005C60E8">
        <w:rPr>
          <w:rFonts w:cs="Arial"/>
          <w:color w:val="auto"/>
          <w:szCs w:val="24"/>
        </w:rPr>
        <w:t>instalację</w:t>
      </w:r>
      <w:r w:rsidRPr="006164BB">
        <w:rPr>
          <w:rFonts w:cs="Arial"/>
          <w:color w:val="auto"/>
          <w:szCs w:val="24"/>
        </w:rPr>
        <w:t xml:space="preserve"> mobilnej stacji do monitoringu powietrza </w:t>
      </w:r>
      <w:r w:rsidRPr="006164BB">
        <w:rPr>
          <w:rFonts w:cs="Arial"/>
          <w:szCs w:val="24"/>
        </w:rPr>
        <w:t>w</w:t>
      </w:r>
      <w:r w:rsidRPr="00155D3F">
        <w:rPr>
          <w:rFonts w:cs="Arial"/>
          <w:szCs w:val="24"/>
        </w:rPr>
        <w:t xml:space="preserve"> wyznaczonych miejscach na terenie Polski, materiały eksploatacyjne</w:t>
      </w:r>
      <w:r>
        <w:rPr>
          <w:rFonts w:cs="Arial"/>
          <w:szCs w:val="24"/>
        </w:rPr>
        <w:t>,</w:t>
      </w:r>
      <w:r w:rsidRPr="00155D3F">
        <w:rPr>
          <w:rFonts w:cs="Arial"/>
          <w:szCs w:val="24"/>
        </w:rPr>
        <w:t xml:space="preserve"> prezentację działania, szkolenia w zakresie obsługi.</w:t>
      </w:r>
    </w:p>
    <w:p w:rsidR="00744858" w:rsidRDefault="00744858" w:rsidP="00744858"/>
    <w:p w:rsidR="00744858" w:rsidRPr="006164BB" w:rsidRDefault="00744858" w:rsidP="00744858">
      <w:pPr>
        <w:rPr>
          <w:color w:val="auto"/>
          <w:szCs w:val="24"/>
        </w:rPr>
      </w:pPr>
      <w:r>
        <w:rPr>
          <w:color w:val="auto"/>
          <w:szCs w:val="24"/>
        </w:rPr>
        <w:t xml:space="preserve">Zamówienie będzie realizowane dla odbiorców końcowych – 2 </w:t>
      </w:r>
      <w:r>
        <w:rPr>
          <w:szCs w:val="24"/>
        </w:rPr>
        <w:t xml:space="preserve">Wojewódzkich Inspektoratów Ochrony Środowiska oraz Krajowego Laboratorium Referencyjnego i Wzorcującego Głównego Inspektoratu Ochrony Środowiska. Zadaniem </w:t>
      </w:r>
      <w:r w:rsidRPr="006F6999">
        <w:rPr>
          <w:color w:val="auto"/>
          <w:szCs w:val="24"/>
        </w:rPr>
        <w:t xml:space="preserve">Wykonawcy będzie dostarczenie na koszt własny oraz instalacja </w:t>
      </w:r>
      <w:r>
        <w:rPr>
          <w:color w:val="auto"/>
          <w:szCs w:val="24"/>
        </w:rPr>
        <w:t xml:space="preserve">mobilnych stacji monitoringu powietrza </w:t>
      </w:r>
      <w:r w:rsidRPr="006F6999">
        <w:rPr>
          <w:color w:val="auto"/>
          <w:szCs w:val="24"/>
        </w:rPr>
        <w:t xml:space="preserve">we wskazanych, wg </w:t>
      </w:r>
      <w:r w:rsidRPr="006164BB">
        <w:rPr>
          <w:color w:val="auto"/>
          <w:szCs w:val="24"/>
        </w:rPr>
        <w:t xml:space="preserve">załącznika </w:t>
      </w:r>
      <w:r w:rsidRPr="005D3024">
        <w:rPr>
          <w:color w:val="auto"/>
          <w:szCs w:val="24"/>
        </w:rPr>
        <w:t xml:space="preserve">nr 7 do SIWZ, </w:t>
      </w:r>
      <w:r w:rsidRPr="006164BB">
        <w:rPr>
          <w:color w:val="auto"/>
          <w:szCs w:val="24"/>
        </w:rPr>
        <w:t>miejscach.</w:t>
      </w:r>
    </w:p>
    <w:p w:rsidR="00744858" w:rsidRPr="006164BB" w:rsidRDefault="00744858" w:rsidP="00744858">
      <w:pPr>
        <w:rPr>
          <w:color w:val="auto"/>
          <w:szCs w:val="24"/>
        </w:rPr>
      </w:pPr>
      <w:r w:rsidRPr="006164BB">
        <w:rPr>
          <w:color w:val="auto"/>
          <w:szCs w:val="24"/>
        </w:rPr>
        <w:t>Wykonawca musi uruchomić i przetestować wszystkie mobilne stacje monitoringu powietrza oraz zademonstrować, występującym w imieniu Zamawiającego odbiorcom końcowym, pełną sprawność dostarczonych mobilnych stacji monitoringu powietrza.</w:t>
      </w:r>
    </w:p>
    <w:p w:rsidR="00744858" w:rsidRDefault="00744858" w:rsidP="00744858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Akceptacja wykonania zamówienia nastąpi po wykonaniu instalacji, uruchomieniu mobilnych stacji monitoringu powietrza, zademonstrowaniu prawidłowej pracy oraz przeprowadzeniu szkolenia.</w:t>
      </w:r>
      <w:r>
        <w:rPr>
          <w:rFonts w:ascii="Times New Roman" w:hAnsi="Times New Roman"/>
          <w:iCs/>
          <w:color w:val="0000FF"/>
          <w:sz w:val="24"/>
          <w:szCs w:val="22"/>
        </w:rPr>
        <w:t xml:space="preserve"> </w:t>
      </w:r>
    </w:p>
    <w:p w:rsidR="00744858" w:rsidRPr="00B06C7D" w:rsidRDefault="00744858" w:rsidP="00744858">
      <w:pPr>
        <w:pStyle w:val="Tekstpodstawowy"/>
        <w:rPr>
          <w:rFonts w:ascii="Times New Roman" w:hAnsi="Times New Roman"/>
          <w:color w:val="auto"/>
          <w:sz w:val="24"/>
          <w:szCs w:val="24"/>
        </w:rPr>
      </w:pPr>
      <w:r w:rsidRPr="006164BB">
        <w:rPr>
          <w:rFonts w:ascii="Times New Roman" w:hAnsi="Times New Roman"/>
          <w:color w:val="auto"/>
          <w:sz w:val="24"/>
          <w:szCs w:val="24"/>
        </w:rPr>
        <w:t xml:space="preserve">Wraz z dostawą dostarczone zostaną materiały eksploatacyjne zalecane przez producenta w ilościach zapewniających poprawną pracę urządzeń wchodzących w skład mobilnych stacji monitoringu powietrza w </w:t>
      </w:r>
      <w:r>
        <w:rPr>
          <w:rFonts w:ascii="Times New Roman" w:hAnsi="Times New Roman"/>
          <w:sz w:val="24"/>
          <w:szCs w:val="24"/>
        </w:rPr>
        <w:t xml:space="preserve">okresie 24 miesiące </w:t>
      </w:r>
      <w:r>
        <w:rPr>
          <w:rFonts w:ascii="Times New Roman" w:hAnsi="Times New Roman"/>
          <w:color w:val="auto"/>
          <w:sz w:val="24"/>
          <w:szCs w:val="24"/>
        </w:rPr>
        <w:t xml:space="preserve">oraz dodatkowo wymienione w tabeli </w:t>
      </w:r>
      <w:r w:rsidRPr="0055536D">
        <w:rPr>
          <w:rFonts w:ascii="Times New Roman" w:hAnsi="Times New Roman"/>
          <w:color w:val="auto"/>
          <w:sz w:val="24"/>
          <w:szCs w:val="24"/>
        </w:rPr>
        <w:t>Nr</w:t>
      </w:r>
      <w:r>
        <w:rPr>
          <w:rFonts w:ascii="Times New Roman" w:hAnsi="Times New Roman"/>
          <w:color w:val="auto"/>
          <w:sz w:val="24"/>
          <w:szCs w:val="24"/>
        </w:rPr>
        <w:t xml:space="preserve"> 2. </w:t>
      </w:r>
    </w:p>
    <w:p w:rsidR="00631ABB" w:rsidRDefault="00631ABB" w:rsidP="00744858">
      <w:pPr>
        <w:rPr>
          <w:b/>
          <w:color w:val="auto"/>
          <w:szCs w:val="24"/>
        </w:rPr>
      </w:pPr>
    </w:p>
    <w:p w:rsidR="007A7DFE" w:rsidRDefault="007A7DFE" w:rsidP="00744858">
      <w:pPr>
        <w:rPr>
          <w:b/>
          <w:color w:val="auto"/>
          <w:szCs w:val="24"/>
        </w:rPr>
      </w:pPr>
    </w:p>
    <w:p w:rsidR="0055536D" w:rsidRPr="00503D77" w:rsidRDefault="00744858" w:rsidP="00744858">
      <w:pPr>
        <w:rPr>
          <w:rFonts w:cs="Arial"/>
          <w:b/>
          <w:i/>
          <w:color w:val="auto"/>
          <w:szCs w:val="24"/>
        </w:rPr>
      </w:pPr>
      <w:r w:rsidRPr="004138A2">
        <w:rPr>
          <w:b/>
          <w:color w:val="auto"/>
          <w:szCs w:val="24"/>
        </w:rPr>
        <w:t xml:space="preserve">Tabela </w:t>
      </w:r>
      <w:r>
        <w:rPr>
          <w:b/>
          <w:color w:val="auto"/>
          <w:szCs w:val="24"/>
        </w:rPr>
        <w:t>1</w:t>
      </w:r>
      <w:r w:rsidRPr="004138A2">
        <w:rPr>
          <w:b/>
          <w:color w:val="auto"/>
          <w:szCs w:val="24"/>
        </w:rPr>
        <w:t xml:space="preserve">. </w:t>
      </w:r>
      <w:r w:rsidRPr="004138A2">
        <w:rPr>
          <w:b/>
          <w:i/>
          <w:color w:val="auto"/>
          <w:szCs w:val="24"/>
        </w:rPr>
        <w:t>Wymagani</w:t>
      </w:r>
      <w:r>
        <w:rPr>
          <w:b/>
          <w:i/>
          <w:color w:val="auto"/>
          <w:szCs w:val="24"/>
        </w:rPr>
        <w:t xml:space="preserve">a ogólne dla </w:t>
      </w:r>
      <w:r w:rsidRPr="006164BB">
        <w:rPr>
          <w:b/>
          <w:i/>
          <w:color w:val="auto"/>
          <w:szCs w:val="24"/>
        </w:rPr>
        <w:t xml:space="preserve">wszystkich </w:t>
      </w:r>
      <w:r w:rsidRPr="006164BB">
        <w:rPr>
          <w:rFonts w:cs="Arial"/>
          <w:b/>
          <w:i/>
          <w:color w:val="auto"/>
          <w:szCs w:val="24"/>
        </w:rPr>
        <w:t>mobilnych stacji monitoringu powietrza</w:t>
      </w:r>
    </w:p>
    <w:tbl>
      <w:tblPr>
        <w:tblStyle w:val="Tabela-Siatka1"/>
        <w:tblpPr w:leftFromText="141" w:rightFromText="141" w:horzAnchor="margin" w:tblpXSpec="center" w:tblpY="780"/>
        <w:tblW w:w="10207" w:type="dxa"/>
        <w:tblLayout w:type="fixed"/>
        <w:tblLook w:val="01E0" w:firstRow="1" w:lastRow="1" w:firstColumn="1" w:lastColumn="1" w:noHBand="0" w:noVBand="0"/>
      </w:tblPr>
      <w:tblGrid>
        <w:gridCol w:w="1844"/>
        <w:gridCol w:w="6804"/>
        <w:gridCol w:w="1559"/>
      </w:tblGrid>
      <w:tr w:rsidR="0055536D" w:rsidRPr="00BF0E57" w:rsidTr="00E56E22">
        <w:trPr>
          <w:trHeight w:hRule="exact" w:val="840"/>
        </w:trPr>
        <w:tc>
          <w:tcPr>
            <w:tcW w:w="1844" w:type="dxa"/>
          </w:tcPr>
          <w:p w:rsidR="0055536D" w:rsidRPr="00BF0E57" w:rsidRDefault="0055536D" w:rsidP="000276A3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BF0E57"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804" w:type="dxa"/>
          </w:tcPr>
          <w:p w:rsidR="0055536D" w:rsidRPr="00BF0E57" w:rsidRDefault="0055536D" w:rsidP="000276A3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BF0E57"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</w:tcPr>
          <w:p w:rsidR="0055536D" w:rsidRPr="00BF0E57" w:rsidRDefault="0055536D" w:rsidP="000276A3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RPr="006E6534" w:rsidTr="00E56E22">
        <w:trPr>
          <w:trHeight w:val="870"/>
        </w:trPr>
        <w:tc>
          <w:tcPr>
            <w:tcW w:w="1844" w:type="dxa"/>
          </w:tcPr>
          <w:p w:rsidR="0055536D" w:rsidRPr="001C5359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>Dokumentacja</w:t>
            </w:r>
          </w:p>
        </w:tc>
        <w:tc>
          <w:tcPr>
            <w:tcW w:w="6804" w:type="dxa"/>
          </w:tcPr>
          <w:p w:rsidR="0055536D" w:rsidRPr="00306128" w:rsidRDefault="0055536D" w:rsidP="000276A3">
            <w:pPr>
              <w:rPr>
                <w:rFonts w:cs="Arial"/>
                <w:szCs w:val="24"/>
              </w:rPr>
            </w:pPr>
            <w:r w:rsidRPr="006164BB">
              <w:rPr>
                <w:bCs w:val="0"/>
                <w:color w:val="auto"/>
                <w:szCs w:val="24"/>
              </w:rPr>
              <w:t>W dniu dostarczenia</w:t>
            </w:r>
            <w:r w:rsidRPr="006164BB">
              <w:rPr>
                <w:rFonts w:cs="Arial"/>
                <w:color w:val="auto"/>
                <w:szCs w:val="24"/>
              </w:rPr>
              <w:t xml:space="preserve"> mobilnej stacji monitoringu powietrza, składające</w:t>
            </w:r>
            <w:r>
              <w:rPr>
                <w:rFonts w:cs="Arial"/>
                <w:color w:val="auto"/>
                <w:szCs w:val="24"/>
              </w:rPr>
              <w:t>j</w:t>
            </w:r>
            <w:r w:rsidRPr="006164BB">
              <w:rPr>
                <w:rFonts w:cs="Arial"/>
                <w:color w:val="auto"/>
                <w:szCs w:val="24"/>
              </w:rPr>
              <w:t xml:space="preserve"> się </w:t>
            </w:r>
            <w:r w:rsidRPr="006164BB">
              <w:rPr>
                <w:color w:val="auto"/>
                <w:szCs w:val="24"/>
              </w:rPr>
              <w:t>mobilnego kontener</w:t>
            </w:r>
            <w:r>
              <w:rPr>
                <w:color w:val="auto"/>
                <w:szCs w:val="24"/>
              </w:rPr>
              <w:t>a</w:t>
            </w:r>
            <w:r w:rsidRPr="006164BB">
              <w:rPr>
                <w:color w:val="auto"/>
                <w:szCs w:val="24"/>
              </w:rPr>
              <w:t xml:space="preserve"> pomiarow</w:t>
            </w:r>
            <w:r>
              <w:rPr>
                <w:color w:val="auto"/>
                <w:szCs w:val="24"/>
              </w:rPr>
              <w:t>ego</w:t>
            </w:r>
            <w:r w:rsidRPr="006164BB">
              <w:rPr>
                <w:color w:val="auto"/>
                <w:szCs w:val="24"/>
              </w:rPr>
              <w:t xml:space="preserve"> zamontowanego na przyczepce, wyposażonego </w:t>
            </w:r>
            <w:r>
              <w:rPr>
                <w:szCs w:val="24"/>
              </w:rPr>
              <w:t xml:space="preserve">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zintegrowanego</w:t>
            </w:r>
            <w:r w:rsidRPr="00697780">
              <w:rPr>
                <w:bCs w:val="0"/>
                <w:szCs w:val="24"/>
              </w:rPr>
              <w:t xml:space="preserve"> zestaw</w:t>
            </w:r>
            <w:r>
              <w:rPr>
                <w:bCs w:val="0"/>
                <w:szCs w:val="24"/>
              </w:rPr>
              <w:t>u meteorologicznego wyposażonego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</w:t>
            </w:r>
            <w:r>
              <w:rPr>
                <w:bCs w:val="0"/>
                <w:szCs w:val="24"/>
              </w:rPr>
              <w:t>ej i ciśnienia atmosferycznego, dataloggera, analizatora tlenków azotu, analizatora węglowodorów, W</w:t>
            </w:r>
            <w:r w:rsidRPr="001C5359">
              <w:rPr>
                <w:bCs w:val="0"/>
                <w:color w:val="auto"/>
                <w:szCs w:val="24"/>
              </w:rPr>
              <w:t xml:space="preserve">ykonawca przekaże </w:t>
            </w:r>
            <w:r>
              <w:rPr>
                <w:bCs w:val="0"/>
                <w:color w:val="auto"/>
                <w:szCs w:val="24"/>
              </w:rPr>
              <w:t>odbiorcom końcowym</w:t>
            </w:r>
            <w:r w:rsidRPr="001C5359">
              <w:rPr>
                <w:bCs w:val="0"/>
                <w:color w:val="auto"/>
                <w:szCs w:val="24"/>
              </w:rPr>
              <w:t xml:space="preserve"> następującą dokumentację:</w:t>
            </w:r>
          </w:p>
          <w:p w:rsidR="0055536D" w:rsidRPr="001C5359" w:rsidRDefault="0055536D" w:rsidP="000276A3">
            <w:pPr>
              <w:rPr>
                <w:bCs w:val="0"/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>- Pełną</w:t>
            </w:r>
            <w:r>
              <w:rPr>
                <w:bCs w:val="0"/>
                <w:color w:val="auto"/>
                <w:szCs w:val="24"/>
              </w:rPr>
              <w:t>,</w:t>
            </w:r>
            <w:r w:rsidRPr="001C5359">
              <w:rPr>
                <w:bCs w:val="0"/>
                <w:color w:val="auto"/>
                <w:szCs w:val="24"/>
              </w:rPr>
              <w:t xml:space="preserve"> oryginalną dokumentację producenta z polskim tłumaczeniem, zawierającą: instrukcję działania, obsługi (zapobiegawczej i naprawczej), konserwacji, rysunki, schematy. Cała dokumentacja dostarczona w formie drukowanej, oprawiona w sposób zapobiegający zniszczeniu oraz w formie elektronicznej w formacie *.pdf, lub *.doc.</w:t>
            </w:r>
          </w:p>
          <w:p w:rsidR="0055536D" w:rsidRDefault="0055536D" w:rsidP="007A7DFE">
            <w:pPr>
              <w:rPr>
                <w:color w:val="auto"/>
                <w:szCs w:val="24"/>
              </w:rPr>
            </w:pPr>
            <w:r w:rsidRPr="001C5359">
              <w:rPr>
                <w:bCs w:val="0"/>
                <w:color w:val="auto"/>
                <w:szCs w:val="24"/>
              </w:rPr>
              <w:t xml:space="preserve">- </w:t>
            </w:r>
            <w:r w:rsidRPr="001C5359">
              <w:rPr>
                <w:color w:val="auto"/>
                <w:szCs w:val="24"/>
              </w:rPr>
              <w:t>Karty gwarancyjne (od daty podpisania protokołu odbioru przedmiotu Zamówienia) wystawione przez Wykonawcę</w:t>
            </w:r>
            <w:r w:rsidRPr="001C5359">
              <w:rPr>
                <w:bCs w:val="0"/>
                <w:color w:val="auto"/>
                <w:szCs w:val="24"/>
              </w:rPr>
              <w:t xml:space="preserve"> w formie </w:t>
            </w:r>
            <w:r w:rsidRPr="001C5359">
              <w:rPr>
                <w:color w:val="auto"/>
                <w:szCs w:val="24"/>
              </w:rPr>
              <w:t>papierowej.</w:t>
            </w:r>
          </w:p>
          <w:p w:rsidR="0055536D" w:rsidRDefault="0055536D" w:rsidP="000276A3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 Dla 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>:</w:t>
            </w:r>
          </w:p>
          <w:p w:rsidR="0055536D" w:rsidRPr="00FF4B0E" w:rsidRDefault="0055536D" w:rsidP="000276A3">
            <w:pPr>
              <w:ind w:left="422" w:firstLine="3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a)</w:t>
            </w:r>
            <w:r w:rsidRPr="00FF4B0E">
              <w:rPr>
                <w:bCs w:val="0"/>
                <w:color w:val="auto"/>
                <w:szCs w:val="24"/>
              </w:rPr>
              <w:t xml:space="preserve"> fabryczne świadectwo wzorcowania </w:t>
            </w:r>
            <w:r w:rsidRPr="00FF4B0E">
              <w:rPr>
                <w:color w:val="auto"/>
                <w:szCs w:val="24"/>
              </w:rPr>
              <w:t>urządzenia – w formie papierowej w języku polskim lub angielskim.</w:t>
            </w:r>
          </w:p>
          <w:p w:rsidR="0055536D" w:rsidRPr="001C5359" w:rsidRDefault="0055536D" w:rsidP="000276A3">
            <w:pPr>
              <w:ind w:left="422" w:firstLine="3"/>
              <w:rPr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b)</w:t>
            </w:r>
            <w:r w:rsidRPr="00FF4B0E">
              <w:rPr>
                <w:bCs w:val="0"/>
                <w:color w:val="auto"/>
                <w:szCs w:val="24"/>
              </w:rPr>
              <w:t xml:space="preserve"> świadectwo wzorcowania z odniesieniem do wymogów zachowania spójności pomiarowej parametrów funkcjonalnych urządzenia (przepływ, temperatura, ciśnienie lub inne </w:t>
            </w:r>
            <w:r w:rsidRPr="00FF4B0E">
              <w:rPr>
                <w:color w:val="auto"/>
                <w:szCs w:val="24"/>
              </w:rPr>
              <w:t>– w formie papierowej w języku polskim lub angielskim</w:t>
            </w:r>
            <w:r>
              <w:rPr>
                <w:color w:val="auto"/>
                <w:szCs w:val="24"/>
              </w:rPr>
              <w:t xml:space="preserve"> </w:t>
            </w:r>
            <w:r w:rsidRPr="00FF4B0E">
              <w:rPr>
                <w:bCs w:val="0"/>
                <w:color w:val="auto"/>
                <w:szCs w:val="24"/>
              </w:rPr>
              <w:t xml:space="preserve">- </w:t>
            </w:r>
            <w:r w:rsidRPr="00FF4B0E">
              <w:rPr>
                <w:bCs w:val="0"/>
                <w:color w:val="auto"/>
                <w:szCs w:val="24"/>
                <w:u w:val="single"/>
              </w:rPr>
              <w:t>jeśli ma zastosowanie</w:t>
            </w:r>
            <w:r w:rsidRPr="00FF4B0E">
              <w:rPr>
                <w:bCs w:val="0"/>
                <w:color w:val="auto"/>
                <w:szCs w:val="24"/>
              </w:rPr>
              <w:t>)</w:t>
            </w:r>
            <w:r>
              <w:rPr>
                <w:bCs w:val="0"/>
                <w:color w:val="auto"/>
                <w:szCs w:val="24"/>
              </w:rPr>
              <w:t>.</w:t>
            </w:r>
          </w:p>
          <w:p w:rsidR="0055536D" w:rsidRDefault="0055536D" w:rsidP="000276A3">
            <w:pPr>
              <w:rPr>
                <w:color w:val="auto"/>
              </w:rPr>
            </w:pPr>
            <w:r w:rsidRPr="001C5359">
              <w:rPr>
                <w:color w:val="auto"/>
                <w:szCs w:val="24"/>
              </w:rPr>
              <w:t xml:space="preserve">- </w:t>
            </w:r>
            <w:r>
              <w:rPr>
                <w:color w:val="auto"/>
              </w:rPr>
              <w:t>Schemat instalacji elektrycznej do dostarczonego</w:t>
            </w:r>
            <w:r w:rsidRPr="00923BA9">
              <w:rPr>
                <w:color w:val="auto"/>
              </w:rPr>
              <w:t xml:space="preserve"> kontener</w:t>
            </w:r>
            <w:r>
              <w:rPr>
                <w:color w:val="auto"/>
              </w:rPr>
              <w:t>a mobilnego.</w:t>
            </w:r>
          </w:p>
          <w:p w:rsidR="0055536D" w:rsidRPr="00E56E22" w:rsidRDefault="0055536D" w:rsidP="000276A3">
            <w:pPr>
              <w:rPr>
                <w:color w:val="auto"/>
                <w:szCs w:val="24"/>
              </w:rPr>
            </w:pPr>
            <w:r>
              <w:rPr>
                <w:color w:val="auto"/>
              </w:rPr>
              <w:t xml:space="preserve">- </w:t>
            </w:r>
            <w:r w:rsidRPr="006164BB">
              <w:rPr>
                <w:color w:val="auto"/>
                <w:szCs w:val="24"/>
              </w:rPr>
              <w:t>Dla czujników meteorologicznych z</w:t>
            </w:r>
            <w:r w:rsidRPr="006164BB">
              <w:rPr>
                <w:bCs w:val="0"/>
                <w:color w:val="auto"/>
                <w:szCs w:val="24"/>
              </w:rPr>
              <w:t>integrowanego zestawu meteorologicznego:</w:t>
            </w:r>
          </w:p>
          <w:p w:rsidR="0055536D" w:rsidRDefault="0055536D" w:rsidP="000276A3">
            <w:pPr>
              <w:rPr>
                <w:color w:val="auto"/>
              </w:rPr>
            </w:pPr>
            <w:r>
              <w:rPr>
                <w:color w:val="auto"/>
                <w:szCs w:val="24"/>
              </w:rPr>
              <w:t>f</w:t>
            </w:r>
            <w:r w:rsidRPr="003A3F69">
              <w:rPr>
                <w:color w:val="auto"/>
                <w:szCs w:val="24"/>
              </w:rPr>
              <w:t>abryczne świadectwo wzorcowania</w:t>
            </w:r>
            <w:r>
              <w:rPr>
                <w:color w:val="auto"/>
                <w:szCs w:val="24"/>
              </w:rPr>
              <w:t>,</w:t>
            </w:r>
            <w:r w:rsidRPr="003A3F69">
              <w:rPr>
                <w:color w:val="auto"/>
                <w:szCs w:val="24"/>
              </w:rPr>
              <w:t xml:space="preserve"> dostarczon</w:t>
            </w:r>
            <w:r>
              <w:rPr>
                <w:color w:val="auto"/>
                <w:szCs w:val="24"/>
              </w:rPr>
              <w:t>e przy instalacji tych urządzeń – w formie papierowej w języku polskim lub angielskim.</w:t>
            </w:r>
          </w:p>
          <w:p w:rsidR="0055536D" w:rsidRPr="006164BB" w:rsidRDefault="0055536D" w:rsidP="000276A3">
            <w:pPr>
              <w:rPr>
                <w:color w:val="auto"/>
              </w:rPr>
            </w:pPr>
            <w:r w:rsidRPr="006164BB">
              <w:rPr>
                <w:color w:val="auto"/>
              </w:rPr>
              <w:t>- Dla przyczepki</w:t>
            </w:r>
            <w:r w:rsidR="00AE1356">
              <w:rPr>
                <w:color w:val="auto"/>
              </w:rPr>
              <w:t xml:space="preserve"> mobilnego kontenera pomiarowego</w:t>
            </w:r>
            <w:r w:rsidRPr="006164BB">
              <w:rPr>
                <w:color w:val="auto"/>
              </w:rPr>
              <w:t>:</w:t>
            </w:r>
          </w:p>
          <w:p w:rsidR="0055536D" w:rsidRPr="00213DC1" w:rsidRDefault="0055536D" w:rsidP="000276A3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a) dokumenty potwierdzające </w:t>
            </w:r>
            <w:r w:rsidRPr="00213DC1">
              <w:rPr>
                <w:color w:val="auto"/>
                <w:szCs w:val="24"/>
              </w:rPr>
              <w:t>rejestrację przyczepki: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</w:t>
            </w:r>
            <w:r>
              <w:rPr>
                <w:szCs w:val="24"/>
              </w:rPr>
              <w:t>;</w:t>
            </w:r>
          </w:p>
          <w:p w:rsidR="0055536D" w:rsidRPr="008A6A24" w:rsidRDefault="0055536D" w:rsidP="000276A3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b) kartę gwarancyjną</w:t>
            </w:r>
            <w:r>
              <w:rPr>
                <w:color w:val="auto"/>
                <w:szCs w:val="24"/>
              </w:rPr>
              <w:t>;</w:t>
            </w:r>
          </w:p>
          <w:p w:rsidR="0055536D" w:rsidRPr="008A6A24" w:rsidRDefault="0055536D" w:rsidP="000276A3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c) instrukcję obsługi</w:t>
            </w:r>
            <w:r w:rsidRPr="008A6A24">
              <w:rPr>
                <w:color w:val="auto"/>
                <w:szCs w:val="24"/>
              </w:rPr>
              <w:t xml:space="preserve"> w języku polskim</w:t>
            </w:r>
            <w:r>
              <w:rPr>
                <w:color w:val="auto"/>
                <w:szCs w:val="24"/>
              </w:rPr>
              <w:t>;</w:t>
            </w:r>
          </w:p>
          <w:p w:rsidR="0055536D" w:rsidRPr="008A6A24" w:rsidRDefault="0055536D" w:rsidP="000276A3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d) polisę OC</w:t>
            </w:r>
            <w:r>
              <w:rPr>
                <w:color w:val="auto"/>
                <w:szCs w:val="24"/>
              </w:rPr>
              <w:t xml:space="preserve"> (opłaconą na rok);</w:t>
            </w:r>
          </w:p>
          <w:p w:rsidR="0055536D" w:rsidRPr="003008B6" w:rsidRDefault="0055536D" w:rsidP="000276A3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d</w:t>
            </w:r>
            <w:r w:rsidRPr="008A6A24">
              <w:rPr>
                <w:color w:val="auto"/>
                <w:szCs w:val="24"/>
              </w:rPr>
              <w:t xml:space="preserve">) inne wymagane prawem dokumenty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>.</w:t>
            </w:r>
          </w:p>
          <w:p w:rsidR="0055536D" w:rsidRPr="007E43FD" w:rsidRDefault="0055536D" w:rsidP="00AE1356">
            <w:pPr>
              <w:jc w:val="left"/>
              <w:rPr>
                <w:color w:val="auto"/>
                <w:szCs w:val="24"/>
              </w:rPr>
            </w:pPr>
            <w:r w:rsidRPr="003008B6">
              <w:rPr>
                <w:color w:val="auto"/>
                <w:szCs w:val="24"/>
              </w:rPr>
              <w:lastRenderedPageBreak/>
              <w:t xml:space="preserve">e) wykonanie badań technicznych po adaptacji przyczepki na potrzeby </w:t>
            </w:r>
            <w:r w:rsidR="00AE1356" w:rsidRPr="003008B6">
              <w:rPr>
                <w:color w:val="auto"/>
                <w:szCs w:val="24"/>
              </w:rPr>
              <w:t xml:space="preserve"> mobilne</w:t>
            </w:r>
            <w:r w:rsidR="00AE1356">
              <w:rPr>
                <w:color w:val="auto"/>
                <w:szCs w:val="24"/>
              </w:rPr>
              <w:t>j</w:t>
            </w:r>
            <w:r w:rsidR="00AE1356" w:rsidRPr="003008B6">
              <w:rPr>
                <w:color w:val="auto"/>
                <w:szCs w:val="24"/>
              </w:rPr>
              <w:t xml:space="preserve"> </w:t>
            </w:r>
            <w:r w:rsidRPr="003008B6">
              <w:rPr>
                <w:color w:val="auto"/>
                <w:szCs w:val="24"/>
              </w:rPr>
              <w:t xml:space="preserve">stacji monitoringu powietrza (jeżeli są wymagane) - wykonane </w:t>
            </w:r>
            <w:r w:rsidRPr="008A6A24">
              <w:rPr>
                <w:color w:val="auto"/>
                <w:szCs w:val="24"/>
              </w:rPr>
              <w:t>na koszt Wykonawcy</w:t>
            </w:r>
            <w:r>
              <w:rPr>
                <w:color w:val="auto"/>
                <w:szCs w:val="24"/>
              </w:rPr>
              <w:t>.</w:t>
            </w:r>
            <w:r w:rsidRPr="008A6A24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5536D" w:rsidRPr="007E43FD" w:rsidRDefault="0055536D" w:rsidP="000276A3">
            <w:pPr>
              <w:jc w:val="left"/>
              <w:rPr>
                <w:color w:val="auto"/>
                <w:szCs w:val="24"/>
              </w:rPr>
            </w:pPr>
          </w:p>
        </w:tc>
      </w:tr>
      <w:tr w:rsidR="0055536D" w:rsidRPr="006E6534" w:rsidTr="00E56E22">
        <w:trPr>
          <w:trHeight w:val="981"/>
        </w:trPr>
        <w:tc>
          <w:tcPr>
            <w:tcW w:w="1844" w:type="dxa"/>
            <w:vMerge w:val="restart"/>
          </w:tcPr>
          <w:p w:rsidR="0055536D" w:rsidRPr="006C0484" w:rsidRDefault="0055536D" w:rsidP="000276A3">
            <w:pPr>
              <w:snapToGrid w:val="0"/>
              <w:jc w:val="left"/>
              <w:rPr>
                <w:color w:val="auto"/>
                <w:szCs w:val="24"/>
              </w:rPr>
            </w:pPr>
            <w:r w:rsidRPr="006C0484">
              <w:rPr>
                <w:color w:val="auto"/>
                <w:szCs w:val="24"/>
              </w:rPr>
              <w:t>Dostawa i uruchomienie (instalacja, podłączenie, testowanie,  demonstracja poprawności pracy)</w:t>
            </w:r>
          </w:p>
        </w:tc>
        <w:tc>
          <w:tcPr>
            <w:tcW w:w="6804" w:type="dxa"/>
          </w:tcPr>
          <w:p w:rsidR="0055536D" w:rsidRPr="00C5559D" w:rsidRDefault="0055536D" w:rsidP="000276A3">
            <w:pPr>
              <w:rPr>
                <w:b/>
                <w:color w:val="auto"/>
                <w:szCs w:val="24"/>
                <w:highlight w:val="yellow"/>
              </w:rPr>
            </w:pPr>
            <w:r w:rsidRPr="006164BB">
              <w:rPr>
                <w:color w:val="auto"/>
                <w:szCs w:val="24"/>
              </w:rPr>
              <w:t>Dostawa</w:t>
            </w:r>
            <w:r w:rsidRPr="006164BB">
              <w:rPr>
                <w:rFonts w:cs="Arial"/>
                <w:color w:val="auto"/>
                <w:szCs w:val="24"/>
              </w:rPr>
              <w:t xml:space="preserve"> mobilnej stacji monitoringu powietrza, w skład której wchodzi </w:t>
            </w:r>
            <w:r w:rsidRPr="006164BB">
              <w:rPr>
                <w:color w:val="auto"/>
                <w:szCs w:val="24"/>
              </w:rPr>
              <w:t xml:space="preserve">mobilny kontener pomiarowy zamontowany na przyczepce, wyposażony w </w:t>
            </w:r>
            <w:r w:rsidRPr="006164BB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6164BB">
              <w:rPr>
                <w:color w:val="auto"/>
                <w:szCs w:val="24"/>
              </w:rPr>
              <w:t xml:space="preserve">, analizator do ciągłego, automatycznego pomiaru stężeń pyłu zawieszonego PM10/PM2.5, </w:t>
            </w:r>
            <w:r w:rsidRPr="006164BB">
              <w:rPr>
                <w:bCs w:val="0"/>
                <w:color w:val="auto"/>
                <w:szCs w:val="24"/>
              </w:rPr>
              <w:t xml:space="preserve">zintegrowany zestaw meteorologiczny wyposażony w czujnik kierunku i prędkości wiatru, temperatury, wilgotności względnej i ciśnienia atmosferycznego, datalogger, analizator tlenków azotu, analizator węglowodorów - </w:t>
            </w:r>
            <w:r w:rsidRPr="006164BB">
              <w:rPr>
                <w:color w:val="auto"/>
                <w:szCs w:val="24"/>
              </w:rPr>
              <w:t>wraz z montażem i instalacją oraz demonstracją poprawności pracy w</w:t>
            </w:r>
            <w:r w:rsidRPr="006164BB">
              <w:rPr>
                <w:b/>
                <w:color w:val="auto"/>
                <w:szCs w:val="24"/>
              </w:rPr>
              <w:t xml:space="preserve"> terminie do 31 sierpnia 2018 r. </w:t>
            </w:r>
            <w:r w:rsidRPr="006164BB">
              <w:rPr>
                <w:color w:val="auto"/>
                <w:szCs w:val="24"/>
              </w:rPr>
              <w:t xml:space="preserve">do odbiorców końcowych wg załącznika nr 7 do SIWZ, </w:t>
            </w:r>
            <w:r w:rsidRPr="00C5559D">
              <w:rPr>
                <w:color w:val="auto"/>
              </w:rPr>
              <w:t>skorelowana</w:t>
            </w:r>
            <w:r w:rsidRPr="006C0484">
              <w:rPr>
                <w:color w:val="auto"/>
              </w:rPr>
              <w:t xml:space="preserve"> z realizacją szkolenia instalacyjnego.</w:t>
            </w:r>
          </w:p>
        </w:tc>
        <w:tc>
          <w:tcPr>
            <w:tcW w:w="1559" w:type="dxa"/>
          </w:tcPr>
          <w:p w:rsidR="0055536D" w:rsidRPr="00C5559D" w:rsidRDefault="0055536D" w:rsidP="000276A3">
            <w:pPr>
              <w:rPr>
                <w:b/>
                <w:color w:val="auto"/>
                <w:szCs w:val="24"/>
                <w:highlight w:val="yellow"/>
              </w:rPr>
            </w:pPr>
          </w:p>
        </w:tc>
      </w:tr>
      <w:tr w:rsidR="0055536D" w:rsidRPr="006E6534" w:rsidTr="00E56E22">
        <w:trPr>
          <w:trHeight w:val="554"/>
        </w:trPr>
        <w:tc>
          <w:tcPr>
            <w:tcW w:w="1844" w:type="dxa"/>
            <w:vMerge/>
          </w:tcPr>
          <w:p w:rsidR="0055536D" w:rsidRPr="006C0484" w:rsidRDefault="0055536D" w:rsidP="000276A3">
            <w:pPr>
              <w:snapToGrid w:val="0"/>
              <w:jc w:val="left"/>
              <w:rPr>
                <w:color w:val="auto"/>
                <w:szCs w:val="24"/>
              </w:rPr>
            </w:pPr>
          </w:p>
        </w:tc>
        <w:tc>
          <w:tcPr>
            <w:tcW w:w="6804" w:type="dxa"/>
          </w:tcPr>
          <w:p w:rsidR="0055536D" w:rsidRPr="006C0484" w:rsidRDefault="0055536D" w:rsidP="000276A3">
            <w:pPr>
              <w:rPr>
                <w:bCs w:val="0"/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zapewni wszelkie materiały i narzędzia niezbędne do </w:t>
            </w:r>
            <w:r w:rsidRPr="006164BB">
              <w:rPr>
                <w:bCs w:val="0"/>
                <w:color w:val="auto"/>
                <w:szCs w:val="24"/>
              </w:rPr>
              <w:t xml:space="preserve">montażu </w:t>
            </w:r>
            <w:r w:rsidRPr="006164BB">
              <w:rPr>
                <w:rFonts w:cs="Arial"/>
                <w:color w:val="auto"/>
                <w:szCs w:val="24"/>
              </w:rPr>
              <w:t>mobilnej stacji monitoringu powietrza, w skład które</w:t>
            </w:r>
            <w:r>
              <w:rPr>
                <w:rFonts w:cs="Arial"/>
                <w:color w:val="auto"/>
                <w:szCs w:val="24"/>
              </w:rPr>
              <w:t>j</w:t>
            </w:r>
            <w:r w:rsidRPr="006164BB">
              <w:rPr>
                <w:rFonts w:cs="Arial"/>
                <w:color w:val="auto"/>
                <w:szCs w:val="24"/>
              </w:rPr>
              <w:t xml:space="preserve"> wchodzi </w:t>
            </w:r>
            <w:r w:rsidRPr="006164BB">
              <w:rPr>
                <w:color w:val="auto"/>
                <w:szCs w:val="24"/>
              </w:rPr>
              <w:t xml:space="preserve">mobilny kontener pomiarowy zamontowany na przyczepce, wyposażony </w:t>
            </w:r>
            <w:r w:rsidRPr="006C0484">
              <w:rPr>
                <w:color w:val="auto"/>
                <w:szCs w:val="24"/>
              </w:rPr>
              <w:t xml:space="preserve">w </w:t>
            </w:r>
            <w:r w:rsidRPr="006C0484">
              <w:rPr>
                <w:bCs w:val="0"/>
                <w:color w:val="auto"/>
                <w:szCs w:val="24"/>
              </w:rPr>
              <w:t>niskoprzepływowy pobornik sekwencyjny pyłu zawieszonego PM10 z dodatkową głowicą PM2.5</w:t>
            </w:r>
            <w:r w:rsidRPr="006C0484">
              <w:rPr>
                <w:color w:val="auto"/>
                <w:szCs w:val="24"/>
              </w:rPr>
              <w:t xml:space="preserve">, analizator do ciągłego, automatycznego pomiaru stężeń pyłu zawieszonego PM10/PM2.5, </w:t>
            </w:r>
            <w:r w:rsidRPr="006C0484">
              <w:rPr>
                <w:bCs w:val="0"/>
                <w:color w:val="auto"/>
                <w:szCs w:val="24"/>
              </w:rPr>
              <w:t>zintegrowany zestaw meteorologiczny wyposażony w czujnik kierunku i prędkości wiatru, temperatury, wilgotności względnej i ciśnienia atmosferycznego, maszt, datalogger, analizator tlenków azotu, analizator węglowodorów.</w:t>
            </w:r>
          </w:p>
          <w:p w:rsidR="0055536D" w:rsidRDefault="0055536D" w:rsidP="000276A3">
            <w:pPr>
              <w:rPr>
                <w:bCs w:val="0"/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podłączy </w:t>
            </w:r>
            <w:r w:rsidRPr="000344BA">
              <w:rPr>
                <w:bCs w:val="0"/>
                <w:color w:val="auto"/>
                <w:szCs w:val="24"/>
              </w:rPr>
              <w:t xml:space="preserve">wszystkie urządzenia w kontenerze mobilnym. </w:t>
            </w:r>
          </w:p>
          <w:p w:rsidR="0055536D" w:rsidRPr="006C0484" w:rsidRDefault="0055536D" w:rsidP="000276A3">
            <w:pPr>
              <w:rPr>
                <w:color w:val="auto"/>
                <w:szCs w:val="24"/>
              </w:rPr>
            </w:pPr>
            <w:r w:rsidRPr="006C0484">
              <w:rPr>
                <w:bCs w:val="0"/>
                <w:color w:val="auto"/>
                <w:szCs w:val="24"/>
              </w:rPr>
              <w:t xml:space="preserve">Wykonawca skonfiguruje i podłączy dostarczony datalogger do serwera CAS oraz </w:t>
            </w:r>
            <w:r w:rsidRPr="000344BA">
              <w:rPr>
                <w:bCs w:val="0"/>
                <w:color w:val="auto"/>
                <w:szCs w:val="24"/>
              </w:rPr>
              <w:t>oprogramowania odbiorcy końcowego.</w:t>
            </w:r>
          </w:p>
        </w:tc>
        <w:tc>
          <w:tcPr>
            <w:tcW w:w="1559" w:type="dxa"/>
          </w:tcPr>
          <w:p w:rsidR="0055536D" w:rsidRPr="006C0484" w:rsidRDefault="0055536D" w:rsidP="000276A3">
            <w:pPr>
              <w:rPr>
                <w:color w:val="auto"/>
                <w:szCs w:val="24"/>
              </w:rPr>
            </w:pPr>
          </w:p>
        </w:tc>
      </w:tr>
      <w:tr w:rsidR="0055536D" w:rsidRPr="006E6534" w:rsidTr="00E56E22">
        <w:trPr>
          <w:trHeight w:val="594"/>
        </w:trPr>
        <w:tc>
          <w:tcPr>
            <w:tcW w:w="1844" w:type="dxa"/>
            <w:vMerge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6804" w:type="dxa"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Dostawa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 w:rsidRPr="000344BA">
              <w:rPr>
                <w:color w:val="auto"/>
                <w:szCs w:val="24"/>
              </w:rPr>
              <w:t xml:space="preserve"> do </w:t>
            </w:r>
            <w:r w:rsidRPr="000344BA">
              <w:rPr>
                <w:bCs w:val="0"/>
                <w:color w:val="auto"/>
                <w:szCs w:val="24"/>
              </w:rPr>
              <w:t xml:space="preserve">wskazanej przez Zamawiającego lokalizacji wraz z polisą ubezpieczeniową i rejestracją przyczepki. </w:t>
            </w:r>
          </w:p>
        </w:tc>
        <w:tc>
          <w:tcPr>
            <w:tcW w:w="1559" w:type="dxa"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RPr="006E6534" w:rsidTr="00E56E22">
        <w:trPr>
          <w:trHeight w:val="852"/>
        </w:trPr>
        <w:tc>
          <w:tcPr>
            <w:tcW w:w="1844" w:type="dxa"/>
            <w:vMerge/>
          </w:tcPr>
          <w:p w:rsidR="0055536D" w:rsidRPr="00BF0E57" w:rsidRDefault="0055536D" w:rsidP="000276A3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6804" w:type="dxa"/>
          </w:tcPr>
          <w:p w:rsidR="0055536D" w:rsidRDefault="0055536D" w:rsidP="000276A3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Wszystkie czynności wykonane przez Wykonawcę i podwykonawców muszą odpowiadać przepisom polskim i dobrej praktyce międzynarodowej w zakresie bhp i ochrony środowiska.</w:t>
            </w:r>
          </w:p>
        </w:tc>
        <w:tc>
          <w:tcPr>
            <w:tcW w:w="1559" w:type="dxa"/>
          </w:tcPr>
          <w:p w:rsidR="0055536D" w:rsidRDefault="0055536D" w:rsidP="000276A3">
            <w:pPr>
              <w:jc w:val="left"/>
              <w:rPr>
                <w:szCs w:val="24"/>
              </w:rPr>
            </w:pPr>
          </w:p>
        </w:tc>
      </w:tr>
      <w:tr w:rsidR="0055536D" w:rsidRPr="006E6534" w:rsidTr="00E56E22">
        <w:trPr>
          <w:trHeight w:val="220"/>
        </w:trPr>
        <w:tc>
          <w:tcPr>
            <w:tcW w:w="1844" w:type="dxa"/>
          </w:tcPr>
          <w:p w:rsidR="0055536D" w:rsidRPr="006E6534" w:rsidRDefault="0055536D" w:rsidP="000276A3">
            <w:pPr>
              <w:jc w:val="left"/>
              <w:rPr>
                <w:bCs w:val="0"/>
                <w:color w:val="auto"/>
                <w:szCs w:val="24"/>
                <w:highlight w:val="yellow"/>
              </w:rPr>
            </w:pPr>
            <w:r w:rsidRPr="00BF0E57">
              <w:rPr>
                <w:bCs w:val="0"/>
                <w:color w:val="auto"/>
                <w:szCs w:val="24"/>
              </w:rPr>
              <w:t xml:space="preserve">Szkolenie instalacyjne i jego zakres </w:t>
            </w:r>
          </w:p>
        </w:tc>
        <w:tc>
          <w:tcPr>
            <w:tcW w:w="6804" w:type="dxa"/>
          </w:tcPr>
          <w:p w:rsidR="0055536D" w:rsidRDefault="0055536D" w:rsidP="000276A3">
            <w:pPr>
              <w:rPr>
                <w:bCs w:val="0"/>
                <w:color w:val="auto"/>
                <w:szCs w:val="24"/>
              </w:rPr>
            </w:pPr>
            <w:r w:rsidRPr="000344BA">
              <w:rPr>
                <w:bCs w:val="0"/>
                <w:color w:val="auto"/>
                <w:szCs w:val="24"/>
              </w:rPr>
              <w:t xml:space="preserve">Przeprowadzenie szkolenia przez upoważnionego przedstawiciela Wykonawcy po instalacji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</w:t>
            </w:r>
            <w:r w:rsidRPr="000344BA">
              <w:rPr>
                <w:color w:val="auto"/>
                <w:szCs w:val="24"/>
              </w:rPr>
              <w:t xml:space="preserve">mobilny kontener pomiarowy </w:t>
            </w:r>
            <w:r w:rsidRPr="005142A8">
              <w:rPr>
                <w:szCs w:val="24"/>
              </w:rPr>
              <w:t>zamontowany 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 xml:space="preserve">ej i ciśnienia atmosferycznego, datalogger, analizator tlenków azotu, analizator węglowodorów - </w:t>
            </w:r>
            <w:r w:rsidRPr="00E826D1">
              <w:rPr>
                <w:bCs w:val="0"/>
                <w:color w:val="auto"/>
                <w:szCs w:val="24"/>
              </w:rPr>
              <w:t xml:space="preserve">dla </w:t>
            </w:r>
            <w:r w:rsidRPr="000344BA">
              <w:rPr>
                <w:bCs w:val="0"/>
                <w:color w:val="auto"/>
                <w:szCs w:val="24"/>
              </w:rPr>
              <w:t xml:space="preserve">przynajmniej 2 pracowników odbiorców końcowych. Szkolenie musi zawierać przynajmniej obsługę techniczną </w:t>
            </w:r>
            <w:r w:rsidRPr="000344BA">
              <w:rPr>
                <w:rFonts w:cs="Arial"/>
                <w:color w:val="auto"/>
                <w:szCs w:val="24"/>
              </w:rPr>
              <w:t>mobilnej stacji monitoringu powietrza</w:t>
            </w:r>
            <w:r w:rsidRPr="000344BA">
              <w:rPr>
                <w:bCs w:val="0"/>
                <w:color w:val="auto"/>
                <w:szCs w:val="24"/>
              </w:rPr>
              <w:t xml:space="preserve">, </w:t>
            </w:r>
            <w:r w:rsidRPr="000344BA">
              <w:rPr>
                <w:color w:val="auto"/>
                <w:szCs w:val="24"/>
              </w:rPr>
              <w:t xml:space="preserve">omówienie instalacji elektrycznej kontenera, obsługę klimatyzatora i automatycznego układu sterowania regulacji temperatury wewnątrz kontenera, procedurę instalacji i uruchamiania </w:t>
            </w:r>
            <w:r w:rsidRPr="000344BA">
              <w:rPr>
                <w:rFonts w:cs="Arial"/>
                <w:color w:val="auto"/>
                <w:szCs w:val="24"/>
              </w:rPr>
              <w:lastRenderedPageBreak/>
              <w:t>mobilnej stacji monitoringu powietrza</w:t>
            </w:r>
            <w:r>
              <w:rPr>
                <w:color w:val="auto"/>
                <w:szCs w:val="24"/>
              </w:rPr>
              <w:t>,</w:t>
            </w:r>
            <w:r>
              <w:rPr>
                <w:bCs w:val="0"/>
                <w:color w:val="auto"/>
                <w:szCs w:val="24"/>
              </w:rPr>
              <w:t xml:space="preserve"> rozpoznawanie awarii, procedurę kalibracji, obsługę analizatora pyłu zawieszonego, pobornika i zestawu meteorologicznego, analizatora tlenków azotu, analizatora węglowodorów, programowanie analizatora pyłu zawieszonego i pobornika, obsługę zapobiegawczą, rozpoznawanie awarii, konserwację oraz inne zagadnienia zalecane przez producenta/producentów.</w:t>
            </w:r>
          </w:p>
          <w:p w:rsidR="0055536D" w:rsidRPr="00FB30C1" w:rsidRDefault="0055536D" w:rsidP="000276A3">
            <w:pPr>
              <w:rPr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Instalacja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oraz </w:t>
            </w:r>
            <w:r w:rsidRPr="000344BA">
              <w:rPr>
                <w:color w:val="auto"/>
                <w:szCs w:val="24"/>
              </w:rPr>
              <w:t xml:space="preserve">mobilny kontener pomiarowy zamontowany </w:t>
            </w:r>
            <w:r w:rsidRPr="005142A8">
              <w:rPr>
                <w:szCs w:val="24"/>
              </w:rPr>
              <w:t>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 xml:space="preserve">ej i ciśnienia atmosferycznego, datalogger, analizator tlenków azotu, analizator węglowodorów - </w:t>
            </w:r>
            <w:r w:rsidRPr="00D442F6">
              <w:rPr>
                <w:szCs w:val="24"/>
              </w:rPr>
              <w:t xml:space="preserve">musi być dokonana jako część programu szkolenia, aby umożliwić </w:t>
            </w:r>
            <w:r>
              <w:rPr>
                <w:szCs w:val="24"/>
              </w:rPr>
              <w:t>odbiorcom końcowym</w:t>
            </w:r>
            <w:r w:rsidRPr="00D442F6">
              <w:rPr>
                <w:szCs w:val="24"/>
              </w:rPr>
              <w:t xml:space="preserve"> nabycie bezpośredniego doświadczenia w technikach instalacji</w:t>
            </w:r>
            <w:r w:rsidRPr="00F10304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55536D" w:rsidRPr="00FB30C1" w:rsidRDefault="0055536D" w:rsidP="000276A3">
            <w:pPr>
              <w:rPr>
                <w:szCs w:val="24"/>
              </w:rPr>
            </w:pPr>
          </w:p>
        </w:tc>
      </w:tr>
      <w:tr w:rsidR="0055536D" w:rsidRPr="006E6534" w:rsidTr="00E56E22">
        <w:tc>
          <w:tcPr>
            <w:tcW w:w="1844" w:type="dxa"/>
          </w:tcPr>
          <w:p w:rsidR="0055536D" w:rsidRPr="006E6534" w:rsidRDefault="0055536D" w:rsidP="000276A3">
            <w:pPr>
              <w:jc w:val="left"/>
              <w:rPr>
                <w:bCs w:val="0"/>
                <w:color w:val="auto"/>
                <w:szCs w:val="24"/>
                <w:highlight w:val="yellow"/>
              </w:rPr>
            </w:pPr>
            <w:r w:rsidRPr="004112DA">
              <w:rPr>
                <w:bCs w:val="0"/>
                <w:color w:val="auto"/>
                <w:szCs w:val="24"/>
              </w:rPr>
              <w:t>Gwarancja</w:t>
            </w:r>
          </w:p>
        </w:tc>
        <w:tc>
          <w:tcPr>
            <w:tcW w:w="6804" w:type="dxa"/>
          </w:tcPr>
          <w:p w:rsidR="0055536D" w:rsidRPr="003A3F69" w:rsidRDefault="0055536D" w:rsidP="000276A3">
            <w:pPr>
              <w:snapToGrid w:val="0"/>
              <w:rPr>
                <w:szCs w:val="24"/>
              </w:rPr>
            </w:pPr>
            <w:r w:rsidRPr="000344BA">
              <w:rPr>
                <w:color w:val="auto"/>
                <w:szCs w:val="24"/>
              </w:rPr>
              <w:t xml:space="preserve">Wykonawca udzieli na </w:t>
            </w:r>
            <w:r w:rsidRPr="000344BA">
              <w:rPr>
                <w:rFonts w:cs="Arial"/>
                <w:color w:val="auto"/>
                <w:szCs w:val="24"/>
              </w:rPr>
              <w:t xml:space="preserve">mobilnej stacji monitoringu powietrza, w skład której wchodzi </w:t>
            </w:r>
            <w:r w:rsidRPr="000344BA">
              <w:rPr>
                <w:color w:val="auto"/>
                <w:szCs w:val="24"/>
              </w:rPr>
              <w:t xml:space="preserve">mobilny kontener pomiarowy zamontowany </w:t>
            </w:r>
            <w:r w:rsidRPr="005142A8">
              <w:rPr>
                <w:szCs w:val="24"/>
              </w:rPr>
              <w:t>na przycze</w:t>
            </w:r>
            <w:r>
              <w:rPr>
                <w:szCs w:val="24"/>
              </w:rPr>
              <w:t xml:space="preserve">pce, wyposażony w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integrowany zestaw meteorologiczny wyposażony w czujnik kierunku i prędkości wiatru, temperatury, wilgotności względn</w:t>
            </w:r>
            <w:r>
              <w:rPr>
                <w:bCs w:val="0"/>
                <w:szCs w:val="24"/>
              </w:rPr>
              <w:t>ej i ciśnienia atmosferycznego, datalogger, analizator tlenków azotu, analizator węglowodorów -</w:t>
            </w:r>
            <w:r>
              <w:rPr>
                <w:szCs w:val="24"/>
              </w:rPr>
              <w:t xml:space="preserve"> co najmniej </w:t>
            </w:r>
            <w:r w:rsidRPr="00E80C57">
              <w:rPr>
                <w:szCs w:val="24"/>
              </w:rPr>
              <w:t>24 miesięcznej</w:t>
            </w:r>
            <w:r>
              <w:rPr>
                <w:szCs w:val="24"/>
              </w:rPr>
              <w:t xml:space="preserve"> gwarancji liczonej</w:t>
            </w:r>
            <w:r w:rsidRPr="003A3F69">
              <w:rPr>
                <w:szCs w:val="24"/>
              </w:rPr>
              <w:t xml:space="preserve"> od </w:t>
            </w:r>
            <w:r>
              <w:rPr>
                <w:szCs w:val="24"/>
              </w:rPr>
              <w:t xml:space="preserve">daty podpisania protokołu </w:t>
            </w:r>
            <w:r>
              <w:rPr>
                <w:color w:val="auto"/>
                <w:szCs w:val="24"/>
              </w:rPr>
              <w:t>odbioru przedmiotu zamówienia przez odbiorcę końcowego</w:t>
            </w:r>
            <w:r w:rsidRPr="003A3F69">
              <w:rPr>
                <w:szCs w:val="24"/>
              </w:rPr>
              <w:t xml:space="preserve">, </w:t>
            </w:r>
            <w:r>
              <w:rPr>
                <w:szCs w:val="24"/>
              </w:rPr>
              <w:t>gwarancja zgodna z zaleceniami producenta.</w:t>
            </w:r>
          </w:p>
          <w:p w:rsidR="0055536D" w:rsidRPr="003A3F69" w:rsidRDefault="0055536D" w:rsidP="000276A3">
            <w:pPr>
              <w:snapToGri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>Wszelkie koszty związane z realizacją gwarancji ponosi Wykonawca</w:t>
            </w:r>
            <w:r w:rsidRPr="003A3F69">
              <w:rPr>
                <w:color w:val="0070C0"/>
                <w:szCs w:val="24"/>
              </w:rPr>
              <w:t xml:space="preserve"> </w:t>
            </w:r>
            <w:r w:rsidRPr="003A3F69">
              <w:rPr>
                <w:color w:val="auto"/>
                <w:szCs w:val="24"/>
              </w:rPr>
              <w:t>(robocizna i części zamienne).</w:t>
            </w:r>
          </w:p>
          <w:p w:rsidR="0055536D" w:rsidRDefault="0055536D" w:rsidP="000276A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D73FA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0344BA">
              <w:rPr>
                <w:color w:val="auto"/>
                <w:szCs w:val="24"/>
              </w:rPr>
              <w:t>Naprawa gwarancyjna (serwis) w miejscu zainstalowania.</w:t>
            </w:r>
          </w:p>
          <w:p w:rsidR="0055536D" w:rsidRPr="00134C65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134C65">
              <w:rPr>
                <w:color w:val="auto"/>
                <w:szCs w:val="24"/>
              </w:rPr>
              <w:t>-</w:t>
            </w:r>
            <w:r>
              <w:rPr>
                <w:color w:val="auto"/>
                <w:szCs w:val="24"/>
              </w:rPr>
              <w:t> </w:t>
            </w:r>
            <w:r w:rsidRPr="00134C65">
              <w:rPr>
                <w:color w:val="auto"/>
                <w:szCs w:val="24"/>
              </w:rPr>
              <w:t>Faktyczną datę naprawy gwarancyjnej Wykonawca poświadcza w karcie gwarancyjnej</w:t>
            </w:r>
            <w:r>
              <w:rPr>
                <w:color w:val="auto"/>
                <w:szCs w:val="24"/>
              </w:rPr>
              <w:t>.</w:t>
            </w:r>
          </w:p>
          <w:p w:rsidR="0055536D" w:rsidRPr="00134C65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 </w:t>
            </w:r>
            <w:r w:rsidRPr="00134C65">
              <w:rPr>
                <w:color w:val="auto"/>
                <w:szCs w:val="24"/>
              </w:rPr>
              <w:t xml:space="preserve">Gwarancja nie obejmuje awarii </w:t>
            </w:r>
            <w:r>
              <w:rPr>
                <w:color w:val="auto"/>
                <w:szCs w:val="24"/>
              </w:rPr>
              <w:t>mobilnej stacji monitoringu powietrza</w:t>
            </w:r>
            <w:r w:rsidRPr="00134C65">
              <w:rPr>
                <w:color w:val="auto"/>
                <w:szCs w:val="24"/>
              </w:rPr>
              <w:t xml:space="preserve"> wynikających z użytkowania niezgodnego z zaleceniami producenta.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3A3F69">
              <w:rPr>
                <w:color w:val="auto"/>
                <w:szCs w:val="24"/>
              </w:rPr>
              <w:t>-</w:t>
            </w:r>
            <w:r>
              <w:rPr>
                <w:color w:val="auto"/>
                <w:szCs w:val="24"/>
              </w:rPr>
              <w:t> </w:t>
            </w:r>
            <w:r w:rsidRPr="003A3F69">
              <w:rPr>
                <w:color w:val="auto"/>
                <w:szCs w:val="24"/>
              </w:rPr>
              <w:t>Zamawiający wymaga, aby pracownicy serwisujący porozumiewali się biegle w języku polskim w kontaktach z Zamawiającym</w:t>
            </w:r>
            <w:r>
              <w:rPr>
                <w:color w:val="auto"/>
                <w:szCs w:val="24"/>
              </w:rPr>
              <w:t>.</w:t>
            </w:r>
          </w:p>
          <w:p w:rsidR="0055536D" w:rsidRDefault="0055536D" w:rsidP="000276A3">
            <w:pPr>
              <w:pStyle w:val="ZnakZnakZnakZnak"/>
              <w:rPr>
                <w:bCs/>
              </w:rPr>
            </w:pPr>
            <w:r w:rsidRPr="003A3F69">
              <w:rPr>
                <w:bCs/>
              </w:rPr>
              <w:t>-</w:t>
            </w:r>
            <w:r>
              <w:rPr>
                <w:bCs/>
              </w:rPr>
              <w:t xml:space="preserve"> Wykonawca </w:t>
            </w:r>
            <w:r w:rsidRPr="006D0F32">
              <w:rPr>
                <w:bCs/>
              </w:rPr>
              <w:t xml:space="preserve">zapewni </w:t>
            </w:r>
            <w:r w:rsidRPr="008A33D0">
              <w:rPr>
                <w:bCs/>
              </w:rPr>
              <w:t>realizację świadczeń gwarancyjnych przez autoryzowany przez producenta serwis gwarancyjny.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Zapewnienie serwisu gwarancyjnego na warunkach minimalnych określonych </w:t>
            </w:r>
            <w:r>
              <w:rPr>
                <w:color w:val="auto"/>
                <w:szCs w:val="24"/>
              </w:rPr>
              <w:t>w umowie.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Przywrócenie </w:t>
            </w:r>
            <w:r w:rsidRPr="00CD73FA">
              <w:rPr>
                <w:szCs w:val="24"/>
              </w:rPr>
              <w:t xml:space="preserve">zdolności pomiarowej </w:t>
            </w:r>
            <w:r w:rsidR="00B51952">
              <w:rPr>
                <w:szCs w:val="24"/>
              </w:rPr>
              <w:t xml:space="preserve">mobilne stacji monitoringu powietrza w skład, której wchodzi </w:t>
            </w:r>
            <w:r w:rsidRPr="005142A8">
              <w:rPr>
                <w:szCs w:val="24"/>
              </w:rPr>
              <w:t>mobiln</w:t>
            </w:r>
            <w:r w:rsidR="00B51952"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kontener pomiarow</w:t>
            </w:r>
            <w:r w:rsidR="00B51952">
              <w:rPr>
                <w:szCs w:val="24"/>
              </w:rPr>
              <w:t>y zamontowany</w:t>
            </w:r>
            <w:r w:rsidRPr="005142A8">
              <w:rPr>
                <w:szCs w:val="24"/>
              </w:rPr>
              <w:t xml:space="preserve"> na przycze</w:t>
            </w:r>
            <w:r>
              <w:rPr>
                <w:szCs w:val="24"/>
              </w:rPr>
              <w:t xml:space="preserve">pce oraz wyposażenia: </w:t>
            </w:r>
            <w:r>
              <w:rPr>
                <w:bCs w:val="0"/>
                <w:szCs w:val="24"/>
              </w:rPr>
              <w:t>niskoprzepływowego pobornika sekwencyjnego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 xml:space="preserve">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 xml:space="preserve">, </w:t>
            </w:r>
            <w:r>
              <w:rPr>
                <w:bCs w:val="0"/>
                <w:szCs w:val="24"/>
              </w:rPr>
              <w:lastRenderedPageBreak/>
              <w:t>z</w:t>
            </w:r>
            <w:r w:rsidRPr="00697780">
              <w:rPr>
                <w:bCs w:val="0"/>
                <w:szCs w:val="24"/>
              </w:rPr>
              <w:t>integrowan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zestaw</w:t>
            </w:r>
            <w:r>
              <w:rPr>
                <w:bCs w:val="0"/>
                <w:szCs w:val="24"/>
              </w:rPr>
              <w:t>u</w:t>
            </w:r>
            <w:r w:rsidRPr="00697780">
              <w:rPr>
                <w:bCs w:val="0"/>
                <w:szCs w:val="24"/>
              </w:rPr>
              <w:t xml:space="preserve"> meteorologiczn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wyposażon</w:t>
            </w:r>
            <w:r>
              <w:rPr>
                <w:bCs w:val="0"/>
                <w:szCs w:val="24"/>
              </w:rPr>
              <w:t>ego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względnej i ciśnienia atmosferycznego, </w:t>
            </w:r>
            <w:r>
              <w:rPr>
                <w:bCs w:val="0"/>
                <w:szCs w:val="24"/>
              </w:rPr>
              <w:t>dataloggera, analizatora tlenków azotu, analizatora węglowodorów –</w:t>
            </w:r>
            <w:r w:rsidRPr="003A3F69">
              <w:rPr>
                <w:szCs w:val="24"/>
              </w:rPr>
              <w:t xml:space="preserve"> powinno nastąpić najpóźniej w ciągu </w:t>
            </w:r>
            <w:r w:rsidRPr="003A3F69">
              <w:rPr>
                <w:color w:val="auto"/>
                <w:szCs w:val="24"/>
              </w:rPr>
              <w:t xml:space="preserve">7 </w:t>
            </w:r>
            <w:r w:rsidR="00A5330D">
              <w:rPr>
                <w:color w:val="auto"/>
                <w:szCs w:val="24"/>
              </w:rPr>
              <w:t xml:space="preserve">roboczych </w:t>
            </w:r>
            <w:r w:rsidRPr="003A3F69">
              <w:rPr>
                <w:color w:val="auto"/>
                <w:szCs w:val="24"/>
              </w:rPr>
              <w:t xml:space="preserve">dni </w:t>
            </w:r>
            <w:r w:rsidRPr="003A3F69">
              <w:rPr>
                <w:szCs w:val="24"/>
              </w:rPr>
              <w:t xml:space="preserve">od momentu pisemnego zgłoszenia wady </w:t>
            </w:r>
            <w:r w:rsidRPr="003A3F69">
              <w:rPr>
                <w:color w:val="auto"/>
                <w:szCs w:val="24"/>
              </w:rPr>
              <w:t xml:space="preserve">(pocztą e-mail lub faxem). </w:t>
            </w:r>
            <w:r w:rsidRPr="003A3F69">
              <w:rPr>
                <w:szCs w:val="24"/>
              </w:rPr>
              <w:t>Powyżej tego okresu Wykonawca zapewni urządzenie zastępcze</w:t>
            </w:r>
            <w:r w:rsidRPr="003A3F69">
              <w:rPr>
                <w:color w:val="auto"/>
                <w:szCs w:val="24"/>
              </w:rPr>
              <w:t>.</w:t>
            </w:r>
          </w:p>
          <w:p w:rsidR="0055536D" w:rsidRPr="003A3F69" w:rsidRDefault="0055536D" w:rsidP="000276A3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>W okresie gwarancji pełna nieodpłatna obsługa serwisowa, zgodnie z</w:t>
            </w:r>
            <w:r>
              <w:rPr>
                <w:szCs w:val="24"/>
              </w:rPr>
              <w:t xml:space="preserve"> </w:t>
            </w:r>
            <w:r w:rsidRPr="003A3F69">
              <w:rPr>
                <w:szCs w:val="24"/>
              </w:rPr>
              <w:t>zaleceniami producenta, z nieodpłatnym wykorzysta</w:t>
            </w:r>
            <w:r>
              <w:rPr>
                <w:szCs w:val="24"/>
              </w:rPr>
              <w:t>niem części zamiennych Wykonawcy</w:t>
            </w:r>
            <w:r w:rsidRPr="003A3F69">
              <w:rPr>
                <w:szCs w:val="24"/>
              </w:rPr>
              <w:t>.</w:t>
            </w:r>
          </w:p>
          <w:p w:rsidR="0055536D" w:rsidRPr="003A3F69" w:rsidRDefault="0055536D" w:rsidP="000276A3">
            <w:pPr>
              <w:rPr>
                <w:bCs w:val="0"/>
                <w:color w:val="auto"/>
                <w:szCs w:val="24"/>
              </w:rPr>
            </w:pPr>
            <w:r w:rsidRPr="003A3F69">
              <w:rPr>
                <w:szCs w:val="24"/>
              </w:rPr>
              <w:t>-</w:t>
            </w:r>
            <w:r>
              <w:rPr>
                <w:szCs w:val="24"/>
              </w:rPr>
              <w:t> </w:t>
            </w:r>
            <w:r w:rsidRPr="003A3F69">
              <w:rPr>
                <w:szCs w:val="24"/>
              </w:rPr>
              <w:t xml:space="preserve">Przez okres gwarancji Wykonawca zobowiązany jest do udzielania </w:t>
            </w:r>
            <w:r>
              <w:rPr>
                <w:szCs w:val="24"/>
              </w:rPr>
              <w:t xml:space="preserve">Zamawiającemu </w:t>
            </w:r>
            <w:r w:rsidRPr="003A3F69">
              <w:rPr>
                <w:szCs w:val="24"/>
              </w:rPr>
              <w:t xml:space="preserve">bezpłatnych telefonicznych konsultacji związanych z </w:t>
            </w:r>
            <w:r>
              <w:rPr>
                <w:szCs w:val="24"/>
              </w:rPr>
              <w:t xml:space="preserve">funkcjonalnością i </w:t>
            </w:r>
            <w:r w:rsidRPr="003A3F69">
              <w:rPr>
                <w:szCs w:val="24"/>
              </w:rPr>
              <w:t>eksploatacją</w:t>
            </w:r>
            <w:r>
              <w:rPr>
                <w:szCs w:val="24"/>
              </w:rPr>
              <w:t xml:space="preserve"> dostarczonych</w:t>
            </w:r>
            <w:r w:rsidRPr="00DF31C7">
              <w:rPr>
                <w:color w:val="FF0000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mobilnych stacji monitoringu powietrza</w:t>
            </w:r>
            <w:r w:rsidRPr="000344BA">
              <w:rPr>
                <w:color w:val="auto"/>
                <w:szCs w:val="24"/>
              </w:rPr>
              <w:t>.</w:t>
            </w:r>
          </w:p>
        </w:tc>
        <w:tc>
          <w:tcPr>
            <w:tcW w:w="1559" w:type="dxa"/>
          </w:tcPr>
          <w:p w:rsidR="0055536D" w:rsidRPr="003A3F69" w:rsidRDefault="0055536D" w:rsidP="000276A3">
            <w:pPr>
              <w:rPr>
                <w:bCs w:val="0"/>
                <w:color w:val="auto"/>
                <w:szCs w:val="24"/>
              </w:rPr>
            </w:pPr>
          </w:p>
        </w:tc>
      </w:tr>
    </w:tbl>
    <w:p w:rsidR="00744858" w:rsidRDefault="00744858" w:rsidP="00744858">
      <w:pPr>
        <w:spacing w:after="200" w:line="276" w:lineRule="auto"/>
        <w:jc w:val="left"/>
      </w:pPr>
    </w:p>
    <w:p w:rsidR="00744858" w:rsidRPr="004138A2" w:rsidRDefault="00744858" w:rsidP="00744858">
      <w:pPr>
        <w:rPr>
          <w:b/>
        </w:rPr>
      </w:pPr>
      <w:r w:rsidRPr="004138A2">
        <w:rPr>
          <w:b/>
          <w:color w:val="auto"/>
          <w:szCs w:val="24"/>
        </w:rPr>
        <w:t xml:space="preserve">Tabela </w:t>
      </w:r>
      <w:r>
        <w:rPr>
          <w:b/>
          <w:color w:val="auto"/>
          <w:szCs w:val="24"/>
        </w:rPr>
        <w:t>2</w:t>
      </w:r>
      <w:r w:rsidRPr="004138A2">
        <w:rPr>
          <w:b/>
          <w:color w:val="auto"/>
          <w:szCs w:val="24"/>
        </w:rPr>
        <w:t xml:space="preserve">. </w:t>
      </w:r>
      <w:r w:rsidRPr="004138A2">
        <w:rPr>
          <w:b/>
          <w:i/>
          <w:iCs/>
          <w:color w:val="auto"/>
          <w:szCs w:val="24"/>
        </w:rPr>
        <w:t xml:space="preserve">Wymagania </w:t>
      </w:r>
      <w:r w:rsidRPr="000344BA">
        <w:rPr>
          <w:b/>
          <w:i/>
          <w:iCs/>
          <w:color w:val="auto"/>
          <w:szCs w:val="24"/>
        </w:rPr>
        <w:t xml:space="preserve">szczegółowe dla </w:t>
      </w:r>
      <w:r>
        <w:rPr>
          <w:rFonts w:cs="Arial"/>
          <w:b/>
          <w:i/>
          <w:color w:val="auto"/>
          <w:szCs w:val="24"/>
        </w:rPr>
        <w:t>mobilnej</w:t>
      </w:r>
      <w:r w:rsidRPr="000344BA">
        <w:rPr>
          <w:rFonts w:cs="Arial"/>
          <w:b/>
          <w:i/>
          <w:color w:val="auto"/>
          <w:szCs w:val="24"/>
        </w:rPr>
        <w:t xml:space="preserve"> stacji monitoringu powietrza </w:t>
      </w:r>
      <w:r w:rsidRPr="000344BA">
        <w:rPr>
          <w:b/>
          <w:bCs w:val="0"/>
          <w:i/>
          <w:color w:val="auto"/>
          <w:szCs w:val="24"/>
        </w:rPr>
        <w:t xml:space="preserve">– </w:t>
      </w:r>
      <w:r>
        <w:rPr>
          <w:b/>
          <w:bCs w:val="0"/>
          <w:i/>
          <w:color w:val="auto"/>
          <w:szCs w:val="24"/>
        </w:rPr>
        <w:t>4</w:t>
      </w:r>
      <w:r w:rsidRPr="00745644">
        <w:rPr>
          <w:b/>
          <w:bCs w:val="0"/>
          <w:i/>
          <w:color w:val="auto"/>
          <w:szCs w:val="24"/>
        </w:rPr>
        <w:t xml:space="preserve"> szt.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662"/>
        <w:gridCol w:w="132"/>
        <w:gridCol w:w="1427"/>
      </w:tblGrid>
      <w:tr w:rsidR="00503D77" w:rsidTr="00631ABB">
        <w:trPr>
          <w:trHeight w:val="471"/>
        </w:trPr>
        <w:tc>
          <w:tcPr>
            <w:tcW w:w="10206" w:type="dxa"/>
            <w:gridSpan w:val="4"/>
            <w:vAlign w:val="center"/>
          </w:tcPr>
          <w:p w:rsidR="00503D77" w:rsidRPr="00C4390E" w:rsidRDefault="00503D77" w:rsidP="0055536D">
            <w:pPr>
              <w:jc w:val="left"/>
              <w:rPr>
                <w:b/>
                <w:szCs w:val="24"/>
              </w:rPr>
            </w:pPr>
            <w:r w:rsidRPr="00C4390E">
              <w:rPr>
                <w:rFonts w:cs="Arial"/>
                <w:b/>
                <w:szCs w:val="24"/>
              </w:rPr>
              <w:t>Mobilny kontener pomiarowy zamontowany na przyczepce wraz z wyposażeniem</w:t>
            </w:r>
          </w:p>
        </w:tc>
      </w:tr>
      <w:tr w:rsidR="0055536D" w:rsidTr="00631ABB">
        <w:trPr>
          <w:trHeight w:val="415"/>
          <w:tblHeader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55536D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Ogólne </w:t>
            </w:r>
          </w:p>
        </w:tc>
        <w:tc>
          <w:tcPr>
            <w:tcW w:w="6662" w:type="dxa"/>
          </w:tcPr>
          <w:p w:rsidR="0055536D" w:rsidRPr="00D606C6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Producent</w:t>
            </w:r>
          </w:p>
          <w:p w:rsidR="0055536D" w:rsidRPr="00D606C6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606C6">
              <w:rPr>
                <w:bCs w:val="0"/>
                <w:color w:val="auto"/>
                <w:szCs w:val="24"/>
              </w:rPr>
              <w:t>Fabrycznie nowy z produkcji seryjnej, rok produkcji nie wcześniej niż 201</w:t>
            </w:r>
            <w:r>
              <w:rPr>
                <w:bCs w:val="0"/>
                <w:color w:val="auto"/>
                <w:szCs w:val="24"/>
              </w:rPr>
              <w:t>8</w:t>
            </w:r>
            <w:r w:rsidRPr="00D606C6">
              <w:rPr>
                <w:bCs w:val="0"/>
                <w:color w:val="auto"/>
                <w:szCs w:val="24"/>
              </w:rPr>
              <w:t xml:space="preserve"> r.</w:t>
            </w:r>
          </w:p>
          <w:p w:rsidR="0055536D" w:rsidRPr="00FF6789" w:rsidRDefault="0055536D" w:rsidP="00FF6789">
            <w:pPr>
              <w:rPr>
                <w:color w:val="auto"/>
              </w:rPr>
            </w:pPr>
            <w:r w:rsidRPr="00CD73FA">
              <w:rPr>
                <w:color w:val="auto"/>
              </w:rPr>
              <w:t>Kontener dostosowany do transportu na przyczepce o dmc 750 kg.</w:t>
            </w:r>
          </w:p>
        </w:tc>
        <w:tc>
          <w:tcPr>
            <w:tcW w:w="1559" w:type="dxa"/>
            <w:gridSpan w:val="2"/>
          </w:tcPr>
          <w:p w:rsidR="0055536D" w:rsidRPr="00B06C7D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Wymiary</w:t>
            </w:r>
          </w:p>
        </w:tc>
        <w:tc>
          <w:tcPr>
            <w:tcW w:w="6662" w:type="dxa"/>
          </w:tcPr>
          <w:p w:rsidR="0055536D" w:rsidRPr="000344BA" w:rsidRDefault="0055536D" w:rsidP="00A52944">
            <w:pPr>
              <w:rPr>
                <w:color w:val="auto"/>
              </w:rPr>
            </w:pPr>
            <w:r w:rsidRPr="0054668E">
              <w:t>Szerokość zewnętrzna</w:t>
            </w:r>
            <w:r w:rsidRPr="000344BA">
              <w:rPr>
                <w:color w:val="auto"/>
              </w:rPr>
              <w:t>: od 1,20 m do 1,30 m</w:t>
            </w:r>
          </w:p>
          <w:p w:rsidR="0055536D" w:rsidRPr="000344BA" w:rsidRDefault="0055536D" w:rsidP="00A52944">
            <w:pPr>
              <w:rPr>
                <w:color w:val="auto"/>
              </w:rPr>
            </w:pPr>
            <w:r w:rsidRPr="000344BA">
              <w:rPr>
                <w:color w:val="auto"/>
              </w:rPr>
              <w:t xml:space="preserve">Długość zewnętrzna: od 2,00 m do </w:t>
            </w:r>
            <w:smartTag w:uri="urn:schemas-microsoft-com:office:smarttags" w:element="metricconverter">
              <w:smartTagPr>
                <w:attr w:name="ProductID" w:val="2,20 m"/>
              </w:smartTagPr>
              <w:r w:rsidRPr="000344BA">
                <w:rPr>
                  <w:color w:val="auto"/>
                </w:rPr>
                <w:t>2,20 m</w:t>
              </w:r>
            </w:smartTag>
          </w:p>
          <w:p w:rsidR="0055536D" w:rsidRPr="009D1CBD" w:rsidRDefault="0055536D" w:rsidP="00A52944">
            <w:pPr>
              <w:snapToGrid w:val="0"/>
            </w:pPr>
            <w:r w:rsidRPr="000344BA">
              <w:rPr>
                <w:color w:val="auto"/>
              </w:rPr>
              <w:t>Wysokość zewnętrzna: od 1,60 m, do 1,80 m</w:t>
            </w:r>
          </w:p>
        </w:tc>
        <w:tc>
          <w:tcPr>
            <w:tcW w:w="1559" w:type="dxa"/>
            <w:gridSpan w:val="2"/>
          </w:tcPr>
          <w:p w:rsidR="0055536D" w:rsidRPr="009D1CBD" w:rsidRDefault="0055536D" w:rsidP="0055536D">
            <w:pPr>
              <w:snapToGrid w:val="0"/>
            </w:pP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Instalacja elektryczna</w:t>
            </w:r>
          </w:p>
        </w:tc>
        <w:tc>
          <w:tcPr>
            <w:tcW w:w="6662" w:type="dxa"/>
          </w:tcPr>
          <w:p w:rsidR="0055536D" w:rsidRPr="0054668E" w:rsidRDefault="0055536D" w:rsidP="00A52944">
            <w:pPr>
              <w:snapToGrid w:val="0"/>
            </w:pPr>
            <w:r w:rsidRPr="0054668E">
              <w:t>Instalacja elektryczna trójfazowa typu TN-C-S: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wyłącznik różnicowo prądowy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zabezpieczenia obwodów poprzez zabezpieczenia nadmiarowo – prądowe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System automatycznie rozłączający zasilanie urządzeń pomiarowych w przypadku przekroczenia wewnątrz kontenera temperatur progowych zadanych przez użytkownika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oświetlenie ledowe rozmieszczone równomiernie na powierzchni sufitu z włącznikiem bezpośrednio przy drzwiach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min. 8 gniazd wewnątrz kontenera rozłożonych w części posadowienia aparatury pomiarowej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osobne obwody dla</w:t>
            </w:r>
            <w:r>
              <w:t>: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aparatury pomiarowej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instalacji ogrzewania i klimatyzacji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gniazd wewnętrznych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oświetlenia</w:t>
            </w:r>
            <w:r>
              <w:t>,</w:t>
            </w:r>
          </w:p>
          <w:p w:rsidR="0055536D" w:rsidRPr="0054668E" w:rsidRDefault="0055536D" w:rsidP="001715A4">
            <w:pPr>
              <w:numPr>
                <w:ilvl w:val="1"/>
                <w:numId w:val="54"/>
              </w:numPr>
              <w:suppressAutoHyphens/>
            </w:pPr>
            <w:r w:rsidRPr="0054668E">
              <w:t>instalacji alarmowej</w:t>
            </w:r>
            <w:r>
              <w:t>;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uziemienie kontenera</w:t>
            </w:r>
            <w:r>
              <w:t>.</w:t>
            </w:r>
          </w:p>
          <w:p w:rsidR="0055536D" w:rsidRPr="00923BA9" w:rsidRDefault="0055536D" w:rsidP="00A52944">
            <w:pPr>
              <w:rPr>
                <w:color w:val="auto"/>
              </w:rPr>
            </w:pPr>
            <w:r w:rsidRPr="00923BA9">
              <w:rPr>
                <w:color w:val="auto"/>
              </w:rPr>
              <w:t>Wraz z dostarczonym kontenere</w:t>
            </w:r>
            <w:r>
              <w:rPr>
                <w:color w:val="auto"/>
              </w:rPr>
              <w:t xml:space="preserve">m odbiorcy końcowi otrzymają </w:t>
            </w:r>
            <w:r w:rsidRPr="00923BA9">
              <w:rPr>
                <w:color w:val="auto"/>
              </w:rPr>
              <w:t>schemat instalacji elektrycznej</w:t>
            </w:r>
            <w:r>
              <w:rPr>
                <w:color w:val="auto"/>
              </w:rPr>
              <w:t>.</w:t>
            </w:r>
          </w:p>
          <w:p w:rsidR="0055536D" w:rsidRDefault="0055536D" w:rsidP="00A52944">
            <w:pPr>
              <w:jc w:val="left"/>
            </w:pPr>
            <w:r w:rsidRPr="0054668E">
              <w:lastRenderedPageBreak/>
              <w:t>Wszystkie elementy instalacji zgodne z polskimi przepisami i standardami.</w:t>
            </w:r>
          </w:p>
          <w:p w:rsidR="0055536D" w:rsidRPr="0054668E" w:rsidRDefault="0055536D" w:rsidP="00A52944">
            <w:pPr>
              <w:jc w:val="left"/>
            </w:pPr>
            <w:r>
              <w:t xml:space="preserve">Podpięcie zasilania poprzez kabel trójfazowy zakończony wtyczką 16A. Możliwość podpięcia kontenera poprzez kabel jednofazowy (możliwość podpięcia klimatyzacji i aparatury pomiarowej na 2 przedłużaczach jednofazowych). </w:t>
            </w:r>
          </w:p>
          <w:p w:rsidR="0055536D" w:rsidRPr="0054668E" w:rsidRDefault="0055536D" w:rsidP="00A52944"/>
        </w:tc>
        <w:tc>
          <w:tcPr>
            <w:tcW w:w="1559" w:type="dxa"/>
            <w:gridSpan w:val="2"/>
          </w:tcPr>
          <w:p w:rsidR="0055536D" w:rsidRPr="0054668E" w:rsidRDefault="0055536D" w:rsidP="00A52944"/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Konstrukcja</w:t>
            </w:r>
          </w:p>
        </w:tc>
        <w:tc>
          <w:tcPr>
            <w:tcW w:w="6662" w:type="dxa"/>
          </w:tcPr>
          <w:p w:rsidR="0055536D" w:rsidRPr="0054668E" w:rsidRDefault="0055536D" w:rsidP="00A52944">
            <w:r w:rsidRPr="0054668E">
              <w:t xml:space="preserve">Konstrukcja kontenera stalowa, samonośna, ocynkowana, skręcana z profili, </w:t>
            </w:r>
            <w:r w:rsidRPr="000B6E55">
              <w:rPr>
                <w:color w:val="auto"/>
              </w:rPr>
              <w:t>wyposażona w 4 uchwyty stalowe skręcone z konstrukcją nośną kontenera umieszczone w górnych narożnikach kontenera, do przenoszenia kontenera przy pomocy dźwigu.</w:t>
            </w:r>
          </w:p>
          <w:p w:rsidR="0055536D" w:rsidRPr="0054668E" w:rsidRDefault="0055536D" w:rsidP="00A52944">
            <w:r w:rsidRPr="0054668E">
              <w:t xml:space="preserve">Ściany i dach wypełnione min.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54668E">
                <w:t>60 mm</w:t>
              </w:r>
            </w:smartTag>
            <w:r w:rsidRPr="0054668E">
              <w:t xml:space="preserve"> materiałem termoizolacyjnym (wełną mineralną lub styropianem). Dach i ściany malowane na biało (wewnątrz i na zewnątrz).</w:t>
            </w:r>
          </w:p>
          <w:p w:rsidR="0055536D" w:rsidRPr="0054668E" w:rsidRDefault="0055536D" w:rsidP="00A52944">
            <w:r w:rsidRPr="0054668E">
              <w:t xml:space="preserve">Podłoga izolowana od spodu, materiałem o grubości min.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54668E">
                <w:t>60 mm</w:t>
              </w:r>
            </w:smartTag>
            <w:r w:rsidRPr="0054668E">
              <w:t>. Od wewnątrz wykładzina PCV antyelektrostatyczna pozwalająca</w:t>
            </w:r>
            <w:r>
              <w:t xml:space="preserve"> na łatwe utrzymanie czystości.</w:t>
            </w:r>
          </w:p>
          <w:p w:rsidR="0055536D" w:rsidRPr="0054668E" w:rsidRDefault="0055536D" w:rsidP="00A52944">
            <w:r w:rsidRPr="0054668E">
              <w:t>Konstrukcja kontenerów winna być wodoszczelna i pyłoszczelna.</w:t>
            </w:r>
          </w:p>
          <w:p w:rsidR="0055536D" w:rsidRPr="00DC2C00" w:rsidRDefault="0055536D" w:rsidP="00A52944">
            <w:pPr>
              <w:rPr>
                <w:color w:val="auto"/>
              </w:rPr>
            </w:pPr>
            <w:r w:rsidRPr="0054668E">
              <w:t>Kontene</w:t>
            </w:r>
            <w:r>
              <w:t>r ma być dostarczony w całości.</w:t>
            </w:r>
          </w:p>
          <w:p w:rsidR="0055536D" w:rsidRPr="00CD73FA" w:rsidRDefault="0055536D" w:rsidP="00A52944">
            <w:pPr>
              <w:jc w:val="left"/>
              <w:rPr>
                <w:color w:val="auto"/>
              </w:rPr>
            </w:pPr>
            <w:r w:rsidRPr="00CD73FA">
              <w:rPr>
                <w:color w:val="auto"/>
              </w:rPr>
              <w:t>Dostęp do kontenera przez drzwi zamontowane w przedniej i bocznej ścianie:</w:t>
            </w:r>
          </w:p>
          <w:p w:rsidR="0055536D" w:rsidRPr="00CD73FA" w:rsidRDefault="0055536D" w:rsidP="00A52944">
            <w:pPr>
              <w:numPr>
                <w:ilvl w:val="0"/>
                <w:numId w:val="20"/>
              </w:numPr>
              <w:suppressAutoHyphens/>
              <w:rPr>
                <w:color w:val="auto"/>
              </w:rPr>
            </w:pPr>
            <w:r w:rsidRPr="00CD73FA">
              <w:rPr>
                <w:color w:val="auto"/>
              </w:rPr>
              <w:t>Zapewniony dostęp z 2 stron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Stalowe, ocieplone w kolorze białym.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>
              <w:t>Po d</w:t>
            </w:r>
            <w:r w:rsidRPr="0054668E">
              <w:t xml:space="preserve">wa zamki patentowe </w:t>
            </w:r>
          </w:p>
          <w:p w:rsidR="0055536D" w:rsidRPr="0054668E" w:rsidRDefault="0055536D" w:rsidP="00A52944">
            <w:pPr>
              <w:numPr>
                <w:ilvl w:val="0"/>
                <w:numId w:val="20"/>
              </w:numPr>
              <w:suppressAutoHyphens/>
            </w:pPr>
            <w:r w:rsidRPr="0054668E">
              <w:t>Daszek osłonowy nad drzwiami</w:t>
            </w:r>
          </w:p>
        </w:tc>
        <w:tc>
          <w:tcPr>
            <w:tcW w:w="1559" w:type="dxa"/>
            <w:gridSpan w:val="2"/>
          </w:tcPr>
          <w:p w:rsidR="0055536D" w:rsidRPr="0054668E" w:rsidRDefault="0055536D" w:rsidP="002675AE">
            <w:pPr>
              <w:suppressAutoHyphens/>
              <w:jc w:val="center"/>
            </w:pPr>
          </w:p>
        </w:tc>
      </w:tr>
      <w:tr w:rsidR="0055536D" w:rsidTr="00631ABB"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Wyposażenie </w:t>
            </w:r>
          </w:p>
        </w:tc>
        <w:tc>
          <w:tcPr>
            <w:tcW w:w="6662" w:type="dxa"/>
          </w:tcPr>
          <w:p w:rsidR="0055536D" w:rsidRPr="0054668E" w:rsidRDefault="0055536D" w:rsidP="00A52944">
            <w:pPr>
              <w:jc w:val="left"/>
            </w:pPr>
            <w:r>
              <w:t xml:space="preserve">1) </w:t>
            </w:r>
            <w:r w:rsidRPr="0054668E">
              <w:t xml:space="preserve">Klimatyzator pozwalający na regulację temperatury +/– </w:t>
            </w:r>
            <w:smartTag w:uri="urn:schemas-microsoft-com:office:smarttags" w:element="metricconverter">
              <w:smartTagPr>
                <w:attr w:name="ProductID" w:val="2ﾰC"/>
              </w:smartTagPr>
              <w:r w:rsidRPr="0054668E">
                <w:t>2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 xml:space="preserve"> utrzymujący temperaturę wewnątrz kontenera na poziomie </w:t>
            </w:r>
            <w:smartTag w:uri="urn:schemas-microsoft-com:office:smarttags" w:element="metricconverter">
              <w:smartTagPr>
                <w:attr w:name="ProductID" w:val="ƜČ뇐ヺ툄ミ"/>
              </w:smartTagPr>
              <w:r w:rsidRPr="0054668E">
                <w:t>21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 xml:space="preserve"> o wydajności chłodzenia min. 2,4 kW</w:t>
            </w:r>
            <w:r>
              <w:t>.</w:t>
            </w:r>
          </w:p>
          <w:p w:rsidR="0055536D" w:rsidRPr="007131E4" w:rsidRDefault="0055536D" w:rsidP="00A52944">
            <w:pPr>
              <w:jc w:val="left"/>
              <w:rPr>
                <w:color w:val="auto"/>
              </w:rPr>
            </w:pPr>
            <w:r w:rsidRPr="007131E4">
              <w:rPr>
                <w:color w:val="auto"/>
              </w:rPr>
              <w:t>Żaden element klimatyzatora nie może wystawać poza obręb bocznych krawędzi</w:t>
            </w:r>
            <w:r>
              <w:rPr>
                <w:color w:val="auto"/>
              </w:rPr>
              <w:t xml:space="preserve"> </w:t>
            </w:r>
            <w:r w:rsidRPr="007131E4">
              <w:rPr>
                <w:color w:val="auto"/>
              </w:rPr>
              <w:t>(dłuższych ścian) kontenera. Nie dopuszcza się montażu elementów kl</w:t>
            </w:r>
            <w:r>
              <w:rPr>
                <w:color w:val="auto"/>
              </w:rPr>
              <w:t>imatyzatora na dachu kontenera.</w:t>
            </w:r>
          </w:p>
          <w:p w:rsidR="0055536D" w:rsidRPr="0054668E" w:rsidRDefault="0055536D" w:rsidP="00A52944">
            <w:pPr>
              <w:jc w:val="left"/>
            </w:pPr>
            <w:r>
              <w:t xml:space="preserve">2) </w:t>
            </w:r>
            <w:r w:rsidRPr="0054668E">
              <w:t>Grzejnik elektryczny o mocy min 2kW sterowany z jednego sterownika z klimatyzatorem - zainstalowany na ścianie wewnątrz kontenera.</w:t>
            </w:r>
          </w:p>
          <w:p w:rsidR="0055536D" w:rsidRPr="0054668E" w:rsidRDefault="0055536D" w:rsidP="00A52944">
            <w:pPr>
              <w:jc w:val="left"/>
            </w:pPr>
            <w:r w:rsidRPr="0054668E">
              <w:t>Zintegrowana instalacja automatycznego grzania i klimatyzacji pozwalająca na ogrzewanie i chłodzenie kontenera przy temperaturach zewnętrznych</w:t>
            </w:r>
            <w:r>
              <w:t xml:space="preserve"> od</w:t>
            </w:r>
            <w:r w:rsidRPr="0054668E">
              <w:t xml:space="preserve"> </w:t>
            </w:r>
            <w:r>
              <w:t>-</w:t>
            </w:r>
            <w:r w:rsidRPr="0054668E">
              <w:t>35</w:t>
            </w:r>
            <w:r w:rsidRPr="006E620E">
              <w:t>°</w:t>
            </w:r>
            <w:r w:rsidRPr="0054668E">
              <w:t>C do +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54668E">
                <w:t>40</w:t>
              </w:r>
              <w:r w:rsidRPr="006E620E">
                <w:t>°</w:t>
              </w:r>
              <w:r w:rsidRPr="0054668E">
                <w:t>C</w:t>
              </w:r>
            </w:smartTag>
            <w:r w:rsidRPr="0054668E">
              <w:t>.</w:t>
            </w:r>
          </w:p>
          <w:p w:rsidR="0055536D" w:rsidRPr="0054668E" w:rsidRDefault="0055536D" w:rsidP="00A52944">
            <w:pPr>
              <w:jc w:val="left"/>
            </w:pPr>
            <w:r w:rsidRPr="0054668E">
              <w:t>Osłonięte szczeliny wentylacyjne pozwalające na swobodną wymianę powietrza.</w:t>
            </w:r>
          </w:p>
          <w:p w:rsidR="0055536D" w:rsidRPr="0054668E" w:rsidRDefault="0055536D" w:rsidP="00A52944">
            <w:r>
              <w:t xml:space="preserve">3) </w:t>
            </w:r>
            <w:r w:rsidRPr="0054668E">
              <w:t xml:space="preserve">Układ poboru próby spełniający wymagania norm </w:t>
            </w:r>
            <w:r w:rsidRPr="0054668E">
              <w:rPr>
                <w:szCs w:val="24"/>
              </w:rPr>
              <w:t>EN 14211:201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14212:201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14625:201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14626:201</w:t>
            </w:r>
            <w:r>
              <w:rPr>
                <w:szCs w:val="24"/>
              </w:rPr>
              <w:t>2</w:t>
            </w:r>
            <w:r w:rsidRPr="0054668E">
              <w:rPr>
                <w:szCs w:val="24"/>
              </w:rPr>
              <w:t>, EN 14662-3:201</w:t>
            </w:r>
            <w:r>
              <w:rPr>
                <w:szCs w:val="24"/>
              </w:rPr>
              <w:t>5</w:t>
            </w:r>
            <w:r w:rsidRPr="0054668E">
              <w:t xml:space="preserve"> a w szczególności: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Ma zapobiegać dostawaniu się wody do systemu poboru próby,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Kołnierz ze stali nierdzewnej na przejściu przez dach zapobiegający przeciekom</w:t>
            </w:r>
            <w:r>
              <w:t>,</w:t>
            </w:r>
          </w:p>
          <w:p w:rsidR="0055536D" w:rsidRPr="000344BA" w:rsidRDefault="0055536D" w:rsidP="00A52944">
            <w:pPr>
              <w:jc w:val="left"/>
              <w:rPr>
                <w:color w:val="auto"/>
              </w:rPr>
            </w:pPr>
            <w:r w:rsidRPr="0054668E">
              <w:t xml:space="preserve">- Wykonany z </w:t>
            </w:r>
            <w:r w:rsidRPr="000344BA">
              <w:rPr>
                <w:color w:val="auto"/>
              </w:rPr>
              <w:t>materiałów inertnych określonych w w/w normach (szkło borokrzemowe lub równoważny),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Przezroczysty i tak zbudowany, aby po wejściu do stacji można było łatwo sprawdzić stan zabrudzenia manifoldu bez demontażu</w:t>
            </w:r>
            <w:r>
              <w:t xml:space="preserve"> całości</w:t>
            </w:r>
            <w:r w:rsidRPr="0054668E">
              <w:t xml:space="preserve"> lub jego części,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Łatwo rozbieralny,</w:t>
            </w:r>
          </w:p>
          <w:p w:rsidR="0055536D" w:rsidRPr="0054668E" w:rsidRDefault="0055536D" w:rsidP="00A52944">
            <w:pPr>
              <w:jc w:val="left"/>
            </w:pPr>
            <w:r w:rsidRPr="0054668E">
              <w:lastRenderedPageBreak/>
              <w:t xml:space="preserve">- Ma posiadać czujnik przepływu informujący o przepływie w manifoldzie (na lokalnym wyświetlaczu) z </w:t>
            </w:r>
            <w:r>
              <w:t>możliwością podłączenia do data</w:t>
            </w:r>
            <w:r w:rsidRPr="0054668E">
              <w:t>loggera,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Wentylator/system wydmuchujący powietrze z manifoldu na zewnątrz,</w:t>
            </w:r>
          </w:p>
          <w:p w:rsidR="0055536D" w:rsidRPr="0054668E" w:rsidRDefault="0055536D" w:rsidP="00A52944">
            <w:pPr>
              <w:jc w:val="left"/>
            </w:pPr>
            <w:r w:rsidRPr="0054668E">
              <w:t xml:space="preserve">- Wlot manifoldu ok. 0,7 </w:t>
            </w:r>
            <w:smartTag w:uri="urn:schemas-microsoft-com:office:smarttags" w:element="metricconverter">
              <w:smartTagPr>
                <w:attr w:name="ProductID" w:val="-1,2 m"/>
              </w:smartTagPr>
              <w:r w:rsidRPr="0054668E">
                <w:t>-1,2 m</w:t>
              </w:r>
            </w:smartTag>
            <w:r w:rsidRPr="0054668E">
              <w:t>. nad poziom dachu,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Osłona od uszkodzeń powyżej poziomu dachu,</w:t>
            </w:r>
          </w:p>
          <w:p w:rsidR="0055536D" w:rsidRPr="0054668E" w:rsidRDefault="0055536D" w:rsidP="00A52944">
            <w:pPr>
              <w:jc w:val="left"/>
            </w:pPr>
            <w:r w:rsidRPr="0054668E">
              <w:t>- Manifold typu pionowego z minimum 6 portami wejściowymi,</w:t>
            </w:r>
          </w:p>
          <w:p w:rsidR="0055536D" w:rsidRDefault="0055536D" w:rsidP="00A52944">
            <w:pPr>
              <w:jc w:val="left"/>
            </w:pPr>
            <w:r w:rsidRPr="0054668E">
              <w:t>- Czas przebywania próbki w układzie &lt; 5 sek.</w:t>
            </w:r>
          </w:p>
          <w:p w:rsidR="0055536D" w:rsidRDefault="0055536D" w:rsidP="00A52944">
            <w:pPr>
              <w:jc w:val="left"/>
            </w:pPr>
            <w:r>
              <w:t xml:space="preserve">4) </w:t>
            </w:r>
            <w:r w:rsidRPr="0054668E">
              <w:t>Alarm antywłamaniowy z sygnalizacją otwarcia drzwi (dołączona uproszczona instrukcja programowania).</w:t>
            </w:r>
          </w:p>
          <w:p w:rsidR="0055536D" w:rsidRDefault="0055536D" w:rsidP="00A52944">
            <w:pPr>
              <w:jc w:val="left"/>
            </w:pPr>
            <w:r>
              <w:t xml:space="preserve">5) </w:t>
            </w:r>
            <w:r w:rsidRPr="0054668E">
              <w:t xml:space="preserve">Kable min. </w:t>
            </w:r>
            <w:smartTag w:uri="urn:schemas-microsoft-com:office:smarttags" w:element="metricconverter">
              <w:smartTagPr>
                <w:attr w:name="ProductID" w:val="30 m"/>
              </w:smartTagPr>
              <w:r w:rsidRPr="0054668E">
                <w:t>30 m</w:t>
              </w:r>
            </w:smartTag>
            <w:r w:rsidRPr="0054668E">
              <w:t xml:space="preserve"> do zasilania kontenera (1szt. trójfazowy</w:t>
            </w:r>
            <w:r>
              <w:t xml:space="preserve"> 16A</w:t>
            </w:r>
            <w:r w:rsidRPr="0054668E">
              <w:t>, 1 szt. jednofazowego) zwijane na bęben.</w:t>
            </w:r>
          </w:p>
          <w:p w:rsidR="0055536D" w:rsidRPr="0054668E" w:rsidRDefault="0055536D" w:rsidP="00A52944">
            <w:pPr>
              <w:jc w:val="left"/>
            </w:pPr>
            <w:r>
              <w:t>6) Przejściówka zasilania trójfazowego 16A na 32A.</w:t>
            </w:r>
          </w:p>
          <w:p w:rsidR="0055536D" w:rsidRDefault="0055536D" w:rsidP="00A52944">
            <w:pPr>
              <w:jc w:val="left"/>
            </w:pPr>
            <w:r>
              <w:t xml:space="preserve">7) </w:t>
            </w:r>
            <w:r w:rsidRPr="0054668E">
              <w:t>Mocowanie manifoldu wewnątrz kontenera na czas transportu</w:t>
            </w:r>
            <w:r>
              <w:t>.</w:t>
            </w:r>
          </w:p>
          <w:p w:rsidR="0055536D" w:rsidRPr="003008B6" w:rsidRDefault="0055536D" w:rsidP="00A52944">
            <w:pPr>
              <w:jc w:val="left"/>
              <w:rPr>
                <w:color w:val="auto"/>
              </w:rPr>
            </w:pPr>
            <w:r>
              <w:t xml:space="preserve">8) </w:t>
            </w:r>
            <w:r w:rsidRPr="003008B6">
              <w:rPr>
                <w:color w:val="auto"/>
              </w:rPr>
              <w:t>Zamontowane przepusty w dachu:</w:t>
            </w:r>
          </w:p>
          <w:p w:rsidR="0055536D" w:rsidRPr="0054668E" w:rsidRDefault="0055536D" w:rsidP="001715A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714" w:hanging="357"/>
            </w:pPr>
            <w:r w:rsidRPr="0054668E">
              <w:t xml:space="preserve">1 szt. do </w:t>
            </w:r>
            <w:r>
              <w:rPr>
                <w:bCs/>
                <w:szCs w:val="24"/>
              </w:rPr>
              <w:t>n</w:t>
            </w:r>
            <w:r w:rsidRPr="00C25755">
              <w:rPr>
                <w:bCs/>
                <w:szCs w:val="24"/>
              </w:rPr>
              <w:t>iskoprzepływowego pobornika sekw</w:t>
            </w:r>
            <w:r>
              <w:rPr>
                <w:bCs/>
                <w:szCs w:val="24"/>
              </w:rPr>
              <w:t xml:space="preserve">encyjny pyłu zawieszonego PM10 </w:t>
            </w:r>
            <w:r w:rsidRPr="00C25755">
              <w:rPr>
                <w:bCs/>
                <w:szCs w:val="24"/>
              </w:rPr>
              <w:t>z dodatkową głowicą PM2.5</w:t>
            </w:r>
            <w:r>
              <w:rPr>
                <w:bCs/>
                <w:szCs w:val="24"/>
              </w:rPr>
              <w:t xml:space="preserve"> dostarczonego z kontenerem</w:t>
            </w:r>
            <w:r w:rsidRPr="00C25755">
              <w:t>,</w:t>
            </w:r>
          </w:p>
          <w:p w:rsidR="0055536D" w:rsidRPr="0054668E" w:rsidRDefault="0055536D" w:rsidP="001715A4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714" w:hanging="357"/>
            </w:pPr>
            <w:r w:rsidRPr="0054668E">
              <w:t xml:space="preserve">1 szt. dla </w:t>
            </w:r>
            <w:r>
              <w:rPr>
                <w:szCs w:val="24"/>
              </w:rPr>
              <w:t>a</w:t>
            </w:r>
            <w:r w:rsidRPr="00C25755">
              <w:rPr>
                <w:szCs w:val="24"/>
              </w:rPr>
              <w:t>nalizator</w:t>
            </w:r>
            <w:r>
              <w:rPr>
                <w:szCs w:val="24"/>
              </w:rPr>
              <w:t>a</w:t>
            </w:r>
            <w:r w:rsidRPr="00C25755">
              <w:rPr>
                <w:szCs w:val="24"/>
              </w:rPr>
              <w:t xml:space="preserve"> do ciągłego, automatycznego pomiaru stężeń pyłu zawieszonego PM10/PM2</w:t>
            </w:r>
            <w:r>
              <w:rPr>
                <w:szCs w:val="24"/>
              </w:rPr>
              <w:t>.</w:t>
            </w:r>
            <w:r w:rsidRPr="00C25755">
              <w:rPr>
                <w:szCs w:val="24"/>
              </w:rPr>
              <w:t xml:space="preserve">5 </w:t>
            </w:r>
            <w:r>
              <w:rPr>
                <w:bCs/>
                <w:iCs/>
                <w:szCs w:val="24"/>
              </w:rPr>
              <w:t>dostarczonego z kontenerem.</w:t>
            </w:r>
            <w:r w:rsidRPr="0077599A">
              <w:rPr>
                <w:bCs/>
                <w:iCs/>
                <w:color w:val="FF0000"/>
                <w:szCs w:val="24"/>
              </w:rPr>
              <w:t xml:space="preserve"> </w:t>
            </w:r>
          </w:p>
          <w:p w:rsidR="0055536D" w:rsidRPr="0054668E" w:rsidRDefault="0055536D" w:rsidP="00A52944">
            <w:pPr>
              <w:ind w:left="63"/>
            </w:pPr>
            <w:r w:rsidRPr="0054668E">
              <w:t>Wszystkie przepusty szczelnie zaślepiane na czas, gdy nie są wykorzystywane.</w:t>
            </w:r>
          </w:p>
          <w:p w:rsidR="000276A3" w:rsidRPr="003008B6" w:rsidRDefault="000276A3" w:rsidP="000276A3">
            <w:pPr>
              <w:rPr>
                <w:color w:val="auto"/>
              </w:rPr>
            </w:pPr>
            <w:r w:rsidRPr="00631ABB">
              <w:t xml:space="preserve">9) </w:t>
            </w:r>
            <w:r w:rsidRPr="00631ABB">
              <w:rPr>
                <w:color w:val="auto"/>
              </w:rPr>
              <w:t>Stojak typu Rack wyposażony w min. 4 szt. wysuwanych półek, zamontowany przodem do drzwi w przedniej części kontenera. Półki wyposażone w blokadę uniemożliwiającą im wysunięcie się podczas transportu kontenera. Na półkach za</w:t>
            </w:r>
            <w:r>
              <w:rPr>
                <w:color w:val="auto"/>
              </w:rPr>
              <w:t xml:space="preserve">montowane, w sposób uniemożliwiający ich wysuniecie się podczas transportu,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</w:t>
            </w:r>
            <w:r>
              <w:rPr>
                <w:color w:val="auto"/>
                <w:szCs w:val="24"/>
              </w:rPr>
              <w:t xml:space="preserve">eń pyłu zawieszonego PM10/PM2.5, </w:t>
            </w:r>
            <w:r>
              <w:rPr>
                <w:bCs w:val="0"/>
                <w:szCs w:val="24"/>
              </w:rPr>
              <w:t xml:space="preserve">datalogger, analizator tlenków azotu, analizator węglowodorów. </w:t>
            </w:r>
          </w:p>
          <w:p w:rsidR="000276A3" w:rsidRPr="0054668E" w:rsidRDefault="000276A3" w:rsidP="000276A3">
            <w:r>
              <w:t>1</w:t>
            </w:r>
            <w:r w:rsidRPr="00B31847">
              <w:rPr>
                <w:color w:val="auto"/>
              </w:rPr>
              <w:t>0) Podstawa pod pobornik – jeżeli konieczne do prawidłowego zamontowania go w kontenerze. Pobornik zamontowany w tylnej części kontenera naprzeciw drzwi na bocznej ścianie.</w:t>
            </w:r>
          </w:p>
          <w:p w:rsidR="000276A3" w:rsidRPr="0054668E" w:rsidRDefault="000276A3" w:rsidP="000276A3">
            <w:r>
              <w:t>11)</w:t>
            </w:r>
            <w:r w:rsidRPr="0054668E">
              <w:t xml:space="preserve"> Kanał od</w:t>
            </w:r>
            <w:r>
              <w:t>prowadzający ciepło z pobornika.</w:t>
            </w:r>
          </w:p>
          <w:p w:rsidR="000276A3" w:rsidRPr="0054668E" w:rsidRDefault="000276A3" w:rsidP="000276A3">
            <w:pPr>
              <w:jc w:val="left"/>
            </w:pPr>
            <w:r>
              <w:t>12)</w:t>
            </w:r>
            <w:r w:rsidRPr="0054668E">
              <w:t xml:space="preserve"> Gaśnica CO</w:t>
            </w:r>
            <w:r w:rsidRPr="0054668E">
              <w:rPr>
                <w:vertAlign w:val="subscript"/>
              </w:rPr>
              <w:t>2</w:t>
            </w:r>
            <w:r w:rsidRPr="0054668E">
              <w:t xml:space="preserve"> minimum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54668E">
                <w:t>2 kg</w:t>
              </w:r>
              <w:r>
                <w:t>,</w:t>
              </w:r>
            </w:smartTag>
            <w:r w:rsidRPr="0054668E">
              <w:t xml:space="preserve"> max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54668E">
                <w:t>30 cm</w:t>
              </w:r>
            </w:smartTag>
            <w:r w:rsidRPr="0054668E">
              <w:t xml:space="preserve"> od drzwi</w:t>
            </w:r>
          </w:p>
          <w:p w:rsidR="000276A3" w:rsidRDefault="000276A3" w:rsidP="000276A3">
            <w:r>
              <w:t>13)</w:t>
            </w:r>
            <w:r w:rsidRPr="0054668E">
              <w:t xml:space="preserve"> Mocowanie dla</w:t>
            </w:r>
            <w:r>
              <w:t xml:space="preserve"> 2szt.</w:t>
            </w:r>
            <w:r w:rsidRPr="0054668E">
              <w:t xml:space="preserve"> butli z gazem wzorcowym o pojemności </w:t>
            </w:r>
            <w:smartTag w:uri="urn:schemas-microsoft-com:office:smarttags" w:element="metricconverter">
              <w:smartTagPr>
                <w:attr w:name="ProductID" w:val="10 litr￳w"/>
              </w:smartTagPr>
              <w:r w:rsidRPr="0054668E">
                <w:t xml:space="preserve">10 litrów - </w:t>
              </w:r>
            </w:smartTag>
            <w:r w:rsidRPr="0054668E">
              <w:t>mocujące butlę w nieruchomym położeniu pionowym.</w:t>
            </w:r>
          </w:p>
          <w:p w:rsidR="0055536D" w:rsidRPr="0054668E" w:rsidRDefault="000276A3" w:rsidP="00A52944">
            <w:r>
              <w:t xml:space="preserve">14) W kontenerze zamontowany licznik poboru energii wskazujący ilość energii pobieranej przez pracujący </w:t>
            </w:r>
            <w:r w:rsidRPr="005142A8">
              <w:rPr>
                <w:szCs w:val="24"/>
              </w:rPr>
              <w:t>mobiln</w:t>
            </w:r>
            <w:r>
              <w:rPr>
                <w:szCs w:val="24"/>
              </w:rPr>
              <w:t>egy</w:t>
            </w:r>
            <w:r w:rsidRPr="005142A8">
              <w:rPr>
                <w:szCs w:val="24"/>
              </w:rPr>
              <w:t xml:space="preserve"> kontener pomiarow</w:t>
            </w:r>
            <w:r>
              <w:rPr>
                <w:szCs w:val="24"/>
              </w:rPr>
              <w:t>ego</w:t>
            </w:r>
            <w:r w:rsidRPr="005142A8">
              <w:rPr>
                <w:szCs w:val="24"/>
              </w:rPr>
              <w:t xml:space="preserve"> zamontowan</w:t>
            </w:r>
            <w:r>
              <w:rPr>
                <w:szCs w:val="24"/>
              </w:rPr>
              <w:t>y</w:t>
            </w:r>
            <w:r w:rsidRPr="005142A8">
              <w:rPr>
                <w:szCs w:val="24"/>
              </w:rPr>
              <w:t xml:space="preserve"> na przycze</w:t>
            </w:r>
            <w:r>
              <w:rPr>
                <w:szCs w:val="24"/>
              </w:rPr>
              <w:t xml:space="preserve">pce oraz wyposażenie: </w:t>
            </w:r>
            <w:r>
              <w:rPr>
                <w:bCs w:val="0"/>
                <w:szCs w:val="24"/>
              </w:rPr>
              <w:t>niskoprzepływowy pobornik sekwencyjny pyłu zawieszonego PM10 z dodatkową głowicą PM2.</w:t>
            </w:r>
            <w:r w:rsidRPr="0007256D">
              <w:rPr>
                <w:bCs w:val="0"/>
                <w:szCs w:val="24"/>
              </w:rPr>
              <w:t>5</w:t>
            </w:r>
            <w:r>
              <w:rPr>
                <w:szCs w:val="24"/>
              </w:rPr>
              <w:t xml:space="preserve">, </w:t>
            </w:r>
            <w:r>
              <w:rPr>
                <w:color w:val="auto"/>
                <w:szCs w:val="24"/>
              </w:rPr>
              <w:t>a</w:t>
            </w:r>
            <w:r w:rsidRPr="00D911B8">
              <w:rPr>
                <w:color w:val="auto"/>
                <w:szCs w:val="24"/>
              </w:rPr>
              <w:t>nalizator do ciągłego, automatycznego pomiaru stężeń pyłu zawieszonego PM10/PM2</w:t>
            </w:r>
            <w:r>
              <w:rPr>
                <w:color w:val="auto"/>
                <w:szCs w:val="24"/>
              </w:rPr>
              <w:t>.</w:t>
            </w:r>
            <w:r w:rsidRPr="00D911B8">
              <w:rPr>
                <w:color w:val="auto"/>
                <w:szCs w:val="24"/>
              </w:rPr>
              <w:t>5</w:t>
            </w:r>
            <w:r>
              <w:rPr>
                <w:color w:val="auto"/>
                <w:szCs w:val="24"/>
              </w:rPr>
              <w:t xml:space="preserve">, </w:t>
            </w:r>
            <w:r>
              <w:rPr>
                <w:bCs w:val="0"/>
                <w:szCs w:val="24"/>
              </w:rPr>
              <w:t>z</w:t>
            </w:r>
            <w:r w:rsidRPr="00697780">
              <w:rPr>
                <w:bCs w:val="0"/>
                <w:szCs w:val="24"/>
              </w:rPr>
              <w:t>integrowan</w:t>
            </w:r>
            <w:r>
              <w:rPr>
                <w:bCs w:val="0"/>
                <w:szCs w:val="24"/>
              </w:rPr>
              <w:t>y</w:t>
            </w:r>
            <w:r w:rsidRPr="00697780">
              <w:rPr>
                <w:bCs w:val="0"/>
                <w:szCs w:val="24"/>
              </w:rPr>
              <w:t xml:space="preserve"> zestaw meteorologiczn</w:t>
            </w:r>
            <w:r>
              <w:rPr>
                <w:bCs w:val="0"/>
                <w:szCs w:val="24"/>
              </w:rPr>
              <w:t>y</w:t>
            </w:r>
            <w:r w:rsidRPr="00697780">
              <w:rPr>
                <w:bCs w:val="0"/>
                <w:szCs w:val="24"/>
              </w:rPr>
              <w:t xml:space="preserve"> wyposażon</w:t>
            </w:r>
            <w:r>
              <w:rPr>
                <w:bCs w:val="0"/>
                <w:szCs w:val="24"/>
              </w:rPr>
              <w:t>egy</w:t>
            </w:r>
            <w:r w:rsidRPr="00697780">
              <w:rPr>
                <w:bCs w:val="0"/>
                <w:szCs w:val="24"/>
              </w:rPr>
              <w:t xml:space="preserve"> w czujnik kierunku i prędkości wiatru, temperatury, wilgotności względnej i ciśnienia atmosferycznego, </w:t>
            </w:r>
            <w:r>
              <w:rPr>
                <w:bCs w:val="0"/>
                <w:szCs w:val="24"/>
              </w:rPr>
              <w:t>dataloggera, analizator tlenków azotu, analizator węglowodorów</w:t>
            </w:r>
            <w:r>
              <w:t>.</w:t>
            </w:r>
          </w:p>
        </w:tc>
        <w:tc>
          <w:tcPr>
            <w:tcW w:w="1559" w:type="dxa"/>
            <w:gridSpan w:val="2"/>
          </w:tcPr>
          <w:p w:rsidR="0055536D" w:rsidRPr="0054668E" w:rsidRDefault="0055536D" w:rsidP="00A52944"/>
        </w:tc>
      </w:tr>
      <w:tr w:rsidR="0055536D" w:rsidTr="00631ABB">
        <w:tc>
          <w:tcPr>
            <w:tcW w:w="1985" w:type="dxa"/>
          </w:tcPr>
          <w:p w:rsidR="0055536D" w:rsidRPr="00776FA1" w:rsidRDefault="0055536D" w:rsidP="00A5294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  <w:r>
              <w:t xml:space="preserve">Przyczepka do transportu </w:t>
            </w:r>
            <w:r>
              <w:lastRenderedPageBreak/>
              <w:t>kontenera mobilnego</w:t>
            </w:r>
          </w:p>
        </w:tc>
        <w:tc>
          <w:tcPr>
            <w:tcW w:w="6662" w:type="dxa"/>
          </w:tcPr>
          <w:p w:rsidR="0055536D" w:rsidRPr="007131E4" w:rsidRDefault="0055536D" w:rsidP="00A52944">
            <w:pPr>
              <w:rPr>
                <w:color w:val="auto"/>
              </w:rPr>
            </w:pPr>
            <w:r w:rsidRPr="007131E4">
              <w:rPr>
                <w:color w:val="auto"/>
              </w:rPr>
              <w:lastRenderedPageBreak/>
              <w:t xml:space="preserve">- Dopuszczalna masa </w:t>
            </w:r>
            <w:r w:rsidRPr="003008B6">
              <w:rPr>
                <w:color w:val="auto"/>
              </w:rPr>
              <w:t>całkowita 750 kg.</w:t>
            </w:r>
          </w:p>
          <w:p w:rsidR="0055536D" w:rsidRDefault="0055536D" w:rsidP="00A52944">
            <w:pPr>
              <w:rPr>
                <w:color w:val="auto"/>
              </w:rPr>
            </w:pPr>
            <w:r w:rsidRPr="007131E4">
              <w:rPr>
                <w:color w:val="auto"/>
              </w:rPr>
              <w:lastRenderedPageBreak/>
              <w:t>- Jednoosiowa z możliwością stabilnego ustawienia i manewrowania bez samochodu – wyposażona w nóżkę z kółkiem, z regulacją wysokości.</w:t>
            </w:r>
          </w:p>
          <w:p w:rsidR="0055536D" w:rsidRPr="007131E4" w:rsidRDefault="0055536D" w:rsidP="00A52944">
            <w:pPr>
              <w:rPr>
                <w:color w:val="auto"/>
              </w:rPr>
            </w:pPr>
            <w:r>
              <w:rPr>
                <w:color w:val="auto"/>
              </w:rPr>
              <w:t>- Wyposażona w hamulec najazdowy,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 w:rsidRPr="007131E4">
              <w:rPr>
                <w:color w:val="auto"/>
              </w:rPr>
              <w:t>- Rozłożenie masy kontenera na przyczepce pozwalające na stabilne pozostawienie przyczepki bez samochodu.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>
              <w:rPr>
                <w:color w:val="auto"/>
              </w:rPr>
              <w:t>- Zaczepy/</w:t>
            </w:r>
            <w:r w:rsidRPr="007131E4">
              <w:rPr>
                <w:color w:val="auto"/>
              </w:rPr>
              <w:t>mocowania zapewniające bezpieczne i pewne przytwierdzenie kontenera do przyczepki na czas transportu.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 w:rsidRPr="007131E4">
              <w:rPr>
                <w:color w:val="auto"/>
              </w:rPr>
              <w:t>- Blokada postojowa zaczepu.</w:t>
            </w:r>
          </w:p>
          <w:p w:rsidR="0055536D" w:rsidRPr="007131E4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  <w:r w:rsidRPr="007131E4">
              <w:rPr>
                <w:color w:val="auto"/>
              </w:rPr>
              <w:t xml:space="preserve">- System umożliwiający łatwy montaż i demontaż kontenera na przyczepce, bez konieczności użycia dodatkowego sprzętu (np. dźwigu) – </w:t>
            </w:r>
            <w:r w:rsidRPr="007B7651">
              <w:rPr>
                <w:b/>
                <w:color w:val="auto"/>
              </w:rPr>
              <w:t>proszę opisać sposób montażu i demontażu kontenera z przyczepki</w:t>
            </w:r>
            <w:r w:rsidRPr="007131E4">
              <w:rPr>
                <w:color w:val="auto"/>
              </w:rPr>
              <w:t>.</w:t>
            </w:r>
          </w:p>
          <w:p w:rsidR="0055536D" w:rsidRPr="00B24C45" w:rsidRDefault="0055536D" w:rsidP="00A52944">
            <w:pPr>
              <w:tabs>
                <w:tab w:val="left" w:pos="63"/>
              </w:tabs>
              <w:rPr>
                <w:color w:val="FF0000"/>
              </w:rPr>
            </w:pPr>
            <w:r w:rsidRPr="007131E4">
              <w:rPr>
                <w:color w:val="auto"/>
              </w:rPr>
              <w:t>- Nogi/podpory/stojaki umożliwiające posadowienie</w:t>
            </w:r>
            <w:r>
              <w:rPr>
                <w:color w:val="auto"/>
              </w:rPr>
              <w:t xml:space="preserve"> i wypoziomowanie</w:t>
            </w:r>
            <w:r w:rsidRPr="007131E4">
              <w:rPr>
                <w:color w:val="auto"/>
              </w:rPr>
              <w:t xml:space="preserve"> kontenera po zdjęciu go z przyczepki.</w:t>
            </w:r>
          </w:p>
        </w:tc>
        <w:tc>
          <w:tcPr>
            <w:tcW w:w="1559" w:type="dxa"/>
            <w:gridSpan w:val="2"/>
          </w:tcPr>
          <w:p w:rsidR="0055536D" w:rsidRPr="004A0C9E" w:rsidRDefault="0055536D" w:rsidP="00A52944">
            <w:pPr>
              <w:tabs>
                <w:tab w:val="left" w:pos="63"/>
              </w:tabs>
              <w:rPr>
                <w:color w:val="auto"/>
              </w:rPr>
            </w:pPr>
          </w:p>
        </w:tc>
      </w:tr>
      <w:tr w:rsidR="0055536D" w:rsidTr="00631ABB">
        <w:trPr>
          <w:trHeight w:val="1025"/>
        </w:trPr>
        <w:tc>
          <w:tcPr>
            <w:tcW w:w="1985" w:type="dxa"/>
          </w:tcPr>
          <w:p w:rsidR="0055536D" w:rsidRPr="00CD73FA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CD73FA">
              <w:rPr>
                <w:bCs w:val="0"/>
                <w:color w:val="auto"/>
                <w:szCs w:val="24"/>
              </w:rPr>
              <w:t>Wyposażenie dodatkowe</w:t>
            </w:r>
          </w:p>
        </w:tc>
        <w:tc>
          <w:tcPr>
            <w:tcW w:w="6662" w:type="dxa"/>
          </w:tcPr>
          <w:p w:rsidR="0055536D" w:rsidRPr="00FE2DE1" w:rsidRDefault="0055536D" w:rsidP="00A52944">
            <w:pPr>
              <w:jc w:val="left"/>
              <w:rPr>
                <w:bCs w:val="0"/>
                <w:szCs w:val="24"/>
              </w:rPr>
            </w:pPr>
            <w:r w:rsidRPr="00FE2DE1">
              <w:rPr>
                <w:szCs w:val="24"/>
              </w:rPr>
              <w:t>- Rurka teflonowa</w:t>
            </w:r>
            <w:r>
              <w:rPr>
                <w:szCs w:val="24"/>
              </w:rPr>
              <w:t xml:space="preserve"> o średnicy</w:t>
            </w:r>
            <w:r w:rsidRPr="00FE2DE1">
              <w:rPr>
                <w:szCs w:val="24"/>
              </w:rPr>
              <w:t xml:space="preserve"> 1/4 cala – 25 m.</w:t>
            </w:r>
          </w:p>
          <w:p w:rsidR="0055536D" w:rsidRPr="000344BA" w:rsidRDefault="0055536D" w:rsidP="00A52944">
            <w:pPr>
              <w:jc w:val="left"/>
              <w:rPr>
                <w:bCs w:val="0"/>
                <w:szCs w:val="24"/>
              </w:rPr>
            </w:pPr>
            <w:r w:rsidRPr="00FE2DE1">
              <w:rPr>
                <w:szCs w:val="24"/>
              </w:rPr>
              <w:t>- Rurka teflonowa</w:t>
            </w:r>
            <w:r>
              <w:rPr>
                <w:szCs w:val="24"/>
              </w:rPr>
              <w:t xml:space="preserve"> o średnicy</w:t>
            </w:r>
            <w:r w:rsidRPr="00FE2DE1">
              <w:rPr>
                <w:szCs w:val="24"/>
              </w:rPr>
              <w:t xml:space="preserve"> 1/8 cala – 25 m.</w:t>
            </w:r>
          </w:p>
          <w:p w:rsidR="0055536D" w:rsidRDefault="0055536D" w:rsidP="00A52944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- Komplet nakrętek</w:t>
            </w:r>
            <w:r w:rsidRPr="00145C83">
              <w:rPr>
                <w:szCs w:val="24"/>
              </w:rPr>
              <w:t xml:space="preserve"> or</w:t>
            </w:r>
            <w:r>
              <w:rPr>
                <w:szCs w:val="24"/>
              </w:rPr>
              <w:t xml:space="preserve">az zacisk ze stali nierdzewnej </w:t>
            </w:r>
            <w:r w:rsidRPr="00145C83">
              <w:rPr>
                <w:szCs w:val="24"/>
              </w:rPr>
              <w:t>na rur</w:t>
            </w:r>
            <w:r>
              <w:rPr>
                <w:szCs w:val="24"/>
              </w:rPr>
              <w:t>kę 1/4 cala – 20szt</w:t>
            </w:r>
          </w:p>
          <w:p w:rsidR="0055536D" w:rsidRPr="00CD73FA" w:rsidRDefault="0055536D" w:rsidP="00A52944">
            <w:pPr>
              <w:jc w:val="left"/>
              <w:rPr>
                <w:color w:val="auto"/>
                <w:szCs w:val="24"/>
              </w:rPr>
            </w:pPr>
            <w:r w:rsidRPr="00145C83">
              <w:rPr>
                <w:szCs w:val="24"/>
              </w:rPr>
              <w:t>-</w:t>
            </w:r>
            <w:r>
              <w:rPr>
                <w:szCs w:val="24"/>
              </w:rPr>
              <w:t xml:space="preserve"> Komplet nakrętek</w:t>
            </w:r>
            <w:r w:rsidRPr="00145C83">
              <w:rPr>
                <w:szCs w:val="24"/>
              </w:rPr>
              <w:t xml:space="preserve"> oraz zacisk ze stali nierdzewnej</w:t>
            </w:r>
            <w:r>
              <w:rPr>
                <w:szCs w:val="24"/>
              </w:rPr>
              <w:t xml:space="preserve"> </w:t>
            </w:r>
            <w:r w:rsidRPr="00145C83">
              <w:rPr>
                <w:szCs w:val="24"/>
              </w:rPr>
              <w:t>na rurkę 1/8 cala – 20szt</w:t>
            </w:r>
          </w:p>
        </w:tc>
        <w:tc>
          <w:tcPr>
            <w:tcW w:w="1559" w:type="dxa"/>
            <w:gridSpan w:val="2"/>
          </w:tcPr>
          <w:p w:rsidR="0055536D" w:rsidRPr="00CD73FA" w:rsidRDefault="0055536D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480"/>
        </w:trPr>
        <w:tc>
          <w:tcPr>
            <w:tcW w:w="1985" w:type="dxa"/>
          </w:tcPr>
          <w:p w:rsidR="0055536D" w:rsidRPr="008A6A24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Warunki ubezpieczenia </w:t>
            </w:r>
            <w:r>
              <w:rPr>
                <w:color w:val="auto"/>
                <w:szCs w:val="24"/>
              </w:rPr>
              <w:t>przyczepki</w:t>
            </w:r>
          </w:p>
        </w:tc>
        <w:tc>
          <w:tcPr>
            <w:tcW w:w="6662" w:type="dxa"/>
          </w:tcPr>
          <w:p w:rsidR="0055536D" w:rsidRPr="008A6A24" w:rsidRDefault="0055536D" w:rsidP="00A52944">
            <w:pPr>
              <w:autoSpaceDE w:val="0"/>
              <w:autoSpaceDN w:val="0"/>
              <w:adjustRightInd w:val="0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Wykonawca zobowiązany jest do ubezpieczenia </w:t>
            </w:r>
            <w:r>
              <w:rPr>
                <w:color w:val="auto"/>
                <w:szCs w:val="24"/>
              </w:rPr>
              <w:t>przyczepki</w:t>
            </w:r>
            <w:r w:rsidRPr="00CD73FA">
              <w:rPr>
                <w:color w:val="auto"/>
                <w:szCs w:val="24"/>
              </w:rPr>
              <w:t xml:space="preserve"> na </w:t>
            </w:r>
            <w:r w:rsidRPr="008A6A24">
              <w:rPr>
                <w:color w:val="auto"/>
                <w:szCs w:val="24"/>
              </w:rPr>
              <w:t>koszt własn</w:t>
            </w:r>
            <w:r>
              <w:rPr>
                <w:color w:val="auto"/>
                <w:szCs w:val="24"/>
              </w:rPr>
              <w:t xml:space="preserve">y - polisa OC wystawiona </w:t>
            </w:r>
            <w:r w:rsidRPr="003008B6">
              <w:rPr>
                <w:color w:val="auto"/>
                <w:szCs w:val="24"/>
              </w:rPr>
              <w:t xml:space="preserve">na rok czasu, liczona </w:t>
            </w:r>
            <w:r w:rsidRPr="008A6A24">
              <w:rPr>
                <w:color w:val="auto"/>
                <w:szCs w:val="24"/>
              </w:rPr>
              <w:t>od wartości brutto:</w:t>
            </w:r>
          </w:p>
          <w:p w:rsidR="0055536D" w:rsidRPr="008A6A24" w:rsidRDefault="0055536D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Wymagane warunki OC:</w:t>
            </w:r>
          </w:p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- w zakresie określonym ustawą z dnia 22.05.2003r. o ubezpieczeniach obowiązkowych, Ubezpieczeniowym Funduszu Gwarancyjnym i Polskim Biurze Ubezpieczycieli Komunikacyjnych (Dz. U</w:t>
            </w:r>
            <w:r w:rsidRPr="00735724">
              <w:rPr>
                <w:color w:val="auto"/>
                <w:szCs w:val="24"/>
              </w:rPr>
              <w:t>. 124,</w:t>
            </w:r>
            <w:r>
              <w:rPr>
                <w:color w:val="auto"/>
                <w:szCs w:val="24"/>
              </w:rPr>
              <w:t xml:space="preserve"> </w:t>
            </w:r>
            <w:r w:rsidRPr="008A6A24">
              <w:rPr>
                <w:color w:val="auto"/>
                <w:szCs w:val="24"/>
              </w:rPr>
              <w:t>poz</w:t>
            </w:r>
            <w:r>
              <w:rPr>
                <w:color w:val="auto"/>
                <w:szCs w:val="24"/>
              </w:rPr>
              <w:t xml:space="preserve">. </w:t>
            </w:r>
            <w:r w:rsidRPr="008A6A24">
              <w:rPr>
                <w:color w:val="auto"/>
                <w:szCs w:val="24"/>
              </w:rPr>
              <w:t>1152 ze zmianami).</w:t>
            </w:r>
          </w:p>
        </w:tc>
        <w:tc>
          <w:tcPr>
            <w:tcW w:w="1559" w:type="dxa"/>
            <w:gridSpan w:val="2"/>
          </w:tcPr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8A6A24" w:rsidRDefault="0055536D" w:rsidP="00A52944">
            <w:pPr>
              <w:autoSpaceDE w:val="0"/>
              <w:autoSpaceDN w:val="0"/>
              <w:adjustRightInd w:val="0"/>
              <w:jc w:val="left"/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 xml:space="preserve">Wymagana dokumentacja </w:t>
            </w:r>
          </w:p>
        </w:tc>
        <w:tc>
          <w:tcPr>
            <w:tcW w:w="6662" w:type="dxa"/>
          </w:tcPr>
          <w:p w:rsidR="0055536D" w:rsidRPr="003008B6" w:rsidRDefault="0055536D" w:rsidP="00A52944">
            <w:pPr>
              <w:rPr>
                <w:color w:val="auto"/>
                <w:szCs w:val="24"/>
              </w:rPr>
            </w:pPr>
            <w:r w:rsidRPr="008A6A24">
              <w:rPr>
                <w:color w:val="auto"/>
                <w:szCs w:val="24"/>
              </w:rPr>
              <w:t>1</w:t>
            </w:r>
            <w:r w:rsidRPr="00CD73FA">
              <w:rPr>
                <w:color w:val="auto"/>
                <w:szCs w:val="24"/>
              </w:rPr>
              <w:t xml:space="preserve">. </w:t>
            </w:r>
            <w:r w:rsidRPr="003008B6">
              <w:rPr>
                <w:color w:val="auto"/>
                <w:szCs w:val="24"/>
              </w:rPr>
              <w:t>Przyczepka będzie zarejestrowana na odbiorców końcowych na koszt Wykonawcy.</w:t>
            </w:r>
          </w:p>
          <w:p w:rsidR="0055536D" w:rsidRPr="00CD73FA" w:rsidRDefault="0055536D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 xml:space="preserve">2. W dniu dostarczenia </w:t>
            </w:r>
            <w:r>
              <w:rPr>
                <w:color w:val="auto"/>
                <w:szCs w:val="24"/>
              </w:rPr>
              <w:t>odbiorcom końcowym przyczepki</w:t>
            </w:r>
            <w:r w:rsidRPr="00CD73FA">
              <w:rPr>
                <w:color w:val="auto"/>
                <w:szCs w:val="24"/>
              </w:rPr>
              <w:t xml:space="preserve"> Wykonawca dostarczy:</w:t>
            </w:r>
          </w:p>
          <w:p w:rsidR="0055536D" w:rsidRPr="00CD73FA" w:rsidRDefault="0055536D" w:rsidP="00A52944">
            <w:pPr>
              <w:rPr>
                <w:color w:val="auto"/>
                <w:szCs w:val="24"/>
              </w:rPr>
            </w:pPr>
            <w:r w:rsidRPr="00CD73FA">
              <w:rPr>
                <w:color w:val="auto"/>
                <w:szCs w:val="24"/>
              </w:rPr>
              <w:t>a) dokumenty potwierdzające rejestrację przyczepki:</w:t>
            </w:r>
          </w:p>
          <w:p w:rsidR="0055536D" w:rsidRPr="00297749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dowód rejestracyjny,</w:t>
            </w:r>
          </w:p>
          <w:p w:rsidR="0055536D" w:rsidRPr="004D2F2F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tablice rejestracyjne,</w:t>
            </w:r>
          </w:p>
          <w:p w:rsidR="0055536D" w:rsidRPr="00297749" w:rsidRDefault="0055536D" w:rsidP="001715A4">
            <w:pPr>
              <w:pStyle w:val="Akapitzlist"/>
              <w:numPr>
                <w:ilvl w:val="0"/>
                <w:numId w:val="53"/>
              </w:numPr>
              <w:spacing w:after="0" w:line="240" w:lineRule="auto"/>
              <w:rPr>
                <w:szCs w:val="24"/>
              </w:rPr>
            </w:pPr>
            <w:r w:rsidRPr="004D2F2F">
              <w:rPr>
                <w:szCs w:val="24"/>
              </w:rPr>
              <w:t>decyzja o rejestracji.</w:t>
            </w:r>
          </w:p>
          <w:p w:rsidR="0055536D" w:rsidRPr="008A6A24" w:rsidRDefault="0055536D" w:rsidP="00A5294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b</w:t>
            </w:r>
            <w:r w:rsidRPr="008A6A24">
              <w:rPr>
                <w:color w:val="auto"/>
                <w:szCs w:val="24"/>
              </w:rPr>
              <w:t xml:space="preserve">) instrukcję obsługi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 xml:space="preserve"> w języku polskim.</w:t>
            </w:r>
          </w:p>
          <w:p w:rsidR="0055536D" w:rsidRPr="008A6A24" w:rsidRDefault="0055536D" w:rsidP="00A5294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c</w:t>
            </w:r>
            <w:r w:rsidRPr="008A6A24">
              <w:rPr>
                <w:color w:val="auto"/>
                <w:szCs w:val="24"/>
              </w:rPr>
              <w:t>) polis</w:t>
            </w:r>
            <w:r>
              <w:rPr>
                <w:color w:val="auto"/>
                <w:szCs w:val="24"/>
              </w:rPr>
              <w:t>ę</w:t>
            </w:r>
            <w:r w:rsidRPr="008A6A24">
              <w:rPr>
                <w:color w:val="auto"/>
                <w:szCs w:val="24"/>
              </w:rPr>
              <w:t xml:space="preserve"> OC</w:t>
            </w:r>
            <w:r>
              <w:rPr>
                <w:color w:val="auto"/>
                <w:szCs w:val="24"/>
              </w:rPr>
              <w:t xml:space="preserve"> (opłaconą na rok czasu.)</w:t>
            </w:r>
          </w:p>
          <w:p w:rsidR="0055536D" w:rsidRPr="003008B6" w:rsidRDefault="0055536D" w:rsidP="00A52944">
            <w:pPr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d</w:t>
            </w:r>
            <w:r w:rsidRPr="008A6A24">
              <w:rPr>
                <w:color w:val="auto"/>
                <w:szCs w:val="24"/>
              </w:rPr>
              <w:t xml:space="preserve">) inne wymagane prawem dokumenty </w:t>
            </w:r>
            <w:r>
              <w:rPr>
                <w:color w:val="auto"/>
                <w:szCs w:val="24"/>
              </w:rPr>
              <w:t>przyczepki</w:t>
            </w:r>
            <w:r w:rsidRPr="008A6A24">
              <w:rPr>
                <w:color w:val="auto"/>
                <w:szCs w:val="24"/>
              </w:rPr>
              <w:t>.</w:t>
            </w:r>
          </w:p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  <w:r w:rsidRPr="003008B6">
              <w:rPr>
                <w:color w:val="auto"/>
                <w:szCs w:val="24"/>
              </w:rPr>
              <w:t xml:space="preserve">e) wykonanie badań technicznych po adaptacji przyczepki na potrzeby stacji mobilne monitoringu powietrza (jeżeli są wymagane) - wykonane </w:t>
            </w:r>
            <w:r w:rsidRPr="008A6A24">
              <w:rPr>
                <w:color w:val="auto"/>
                <w:szCs w:val="24"/>
              </w:rPr>
              <w:t>na koszt Wykonawcy</w:t>
            </w:r>
            <w:r>
              <w:rPr>
                <w:color w:val="auto"/>
                <w:szCs w:val="24"/>
              </w:rPr>
              <w:t>.</w:t>
            </w:r>
            <w:r w:rsidRPr="008A6A24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55536D" w:rsidRPr="008A6A24" w:rsidRDefault="0055536D" w:rsidP="00A52944">
            <w:pPr>
              <w:jc w:val="left"/>
              <w:rPr>
                <w:color w:val="auto"/>
                <w:szCs w:val="24"/>
              </w:rPr>
            </w:pPr>
          </w:p>
        </w:tc>
      </w:tr>
      <w:tr w:rsidR="00631ABB" w:rsidTr="00DA387C">
        <w:trPr>
          <w:trHeight w:val="611"/>
        </w:trPr>
        <w:tc>
          <w:tcPr>
            <w:tcW w:w="10206" w:type="dxa"/>
            <w:gridSpan w:val="4"/>
            <w:vAlign w:val="center"/>
          </w:tcPr>
          <w:p w:rsidR="00631ABB" w:rsidRPr="003C06E1" w:rsidRDefault="00631ABB" w:rsidP="004A0C9E">
            <w:pPr>
              <w:rPr>
                <w:b/>
                <w:i/>
                <w:szCs w:val="24"/>
              </w:rPr>
            </w:pPr>
            <w:r w:rsidRPr="00FF6789">
              <w:rPr>
                <w:b/>
                <w:i/>
                <w:szCs w:val="24"/>
              </w:rPr>
              <w:t>Wyposażenie mobilnego kontenera:</w:t>
            </w: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3C06E1" w:rsidRDefault="0055536D" w:rsidP="00AD131E">
            <w:pPr>
              <w:rPr>
                <w:szCs w:val="24"/>
              </w:rPr>
            </w:pPr>
            <w:r w:rsidRPr="003C06E1">
              <w:rPr>
                <w:b/>
                <w:i/>
                <w:szCs w:val="24"/>
              </w:rPr>
              <w:t>Analizator do ciągłego, automatycznego pomiaru stężeń pyłu zawieszonego PM10/PM2</w:t>
            </w:r>
            <w:r w:rsidR="00AD131E">
              <w:rPr>
                <w:b/>
                <w:i/>
                <w:szCs w:val="24"/>
              </w:rPr>
              <w:t>.</w:t>
            </w:r>
            <w:r w:rsidRPr="003C06E1">
              <w:rPr>
                <w:b/>
                <w:i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3C06E1" w:rsidRDefault="0055536D" w:rsidP="00A52944">
            <w:pPr>
              <w:rPr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0C201B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0C201B">
              <w:rPr>
                <w:b/>
                <w:bCs w:val="0"/>
                <w:color w:val="auto"/>
                <w:szCs w:val="24"/>
              </w:rPr>
              <w:lastRenderedPageBreak/>
              <w:t>Opis</w:t>
            </w:r>
          </w:p>
        </w:tc>
        <w:tc>
          <w:tcPr>
            <w:tcW w:w="6662" w:type="dxa"/>
          </w:tcPr>
          <w:p w:rsidR="0055536D" w:rsidRPr="000C201B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 w:rsidRPr="000C201B"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</w:tcPr>
          <w:p w:rsidR="0055536D" w:rsidRPr="000C201B" w:rsidRDefault="0055536D" w:rsidP="00B74BAD">
            <w:pPr>
              <w:keepNext/>
              <w:jc w:val="left"/>
              <w:rPr>
                <w:b/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numPr>
                <w:ilvl w:val="0"/>
                <w:numId w:val="44"/>
              </w:numPr>
              <w:ind w:left="30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559" w:type="dxa"/>
            <w:gridSpan w:val="2"/>
          </w:tcPr>
          <w:p w:rsidR="0055536D" w:rsidRDefault="0055536D" w:rsidP="00B74BA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Default="0055536D" w:rsidP="00197C75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Automatyczny pomiar stężenia pyłu zawieszonego PM10/PM2</w:t>
            </w:r>
            <w:r w:rsidR="00197C75">
              <w:rPr>
                <w:bCs w:val="0"/>
                <w:color w:val="auto"/>
                <w:szCs w:val="24"/>
              </w:rPr>
              <w:t>.</w:t>
            </w:r>
            <w:r>
              <w:rPr>
                <w:bCs w:val="0"/>
                <w:color w:val="auto"/>
                <w:szCs w:val="24"/>
              </w:rPr>
              <w:t xml:space="preserve">5 w oparciu o </w:t>
            </w:r>
            <w:r w:rsidRPr="0057367E">
              <w:rPr>
                <w:bCs w:val="0"/>
                <w:color w:val="auto"/>
                <w:szCs w:val="24"/>
              </w:rPr>
              <w:t>bazowe średn</w:t>
            </w:r>
            <w:r>
              <w:rPr>
                <w:bCs w:val="0"/>
                <w:color w:val="auto"/>
                <w:szCs w:val="24"/>
              </w:rPr>
              <w:t xml:space="preserve">ie 30-minutowe lub 60-minutowe </w:t>
            </w:r>
            <w:r w:rsidRPr="0057367E">
              <w:rPr>
                <w:bCs w:val="0"/>
                <w:color w:val="auto"/>
                <w:szCs w:val="24"/>
              </w:rPr>
              <w:t xml:space="preserve">– </w:t>
            </w:r>
            <w:r w:rsidRPr="0049692B">
              <w:rPr>
                <w:b/>
                <w:bCs w:val="0"/>
                <w:color w:val="auto"/>
                <w:szCs w:val="24"/>
              </w:rPr>
              <w:t>proszę podać wykorzystywaną metodę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Potwierdzenie równoważności </w:t>
            </w:r>
          </w:p>
        </w:tc>
        <w:tc>
          <w:tcPr>
            <w:tcW w:w="6662" w:type="dxa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Raport z badań terenowych (w języku polskim lub angielskim) potwierdzający równoważność pomiarów analizatora wraz z głowicą separacyjną /układem separującym (w zależności, co występuje), w dostarczanej konfiguracji, z metodą referencyjną określoną w Dyrektywie </w:t>
            </w:r>
            <w:r w:rsidRPr="00467BFC">
              <w:rPr>
                <w:bCs w:val="0"/>
                <w:color w:val="auto"/>
                <w:szCs w:val="24"/>
              </w:rPr>
              <w:t>Komisji (UE) 2015/1480 z dnia 28 sierpnia 2015 r. zmieniając</w:t>
            </w:r>
            <w:r>
              <w:rPr>
                <w:bCs w:val="0"/>
                <w:color w:val="auto"/>
                <w:szCs w:val="24"/>
              </w:rPr>
              <w:t>ej</w:t>
            </w:r>
            <w:r w:rsidRPr="00467BFC">
              <w:rPr>
                <w:bCs w:val="0"/>
                <w:color w:val="auto"/>
                <w:szCs w:val="24"/>
              </w:rPr>
              <w:t xml:space="preserve"> niektóre załączniki do dyrektyw Parlamentu Europejskiego i Rady 2004/107/WE i 2008/50/WE ustanawiające przepisy dotyczące metod referencyjnych, zatwierdzania danych i lokalizacji punktów pomiarowych do oceny jakości powietrza</w:t>
            </w:r>
            <w:r>
              <w:rPr>
                <w:bCs w:val="0"/>
                <w:color w:val="auto"/>
                <w:szCs w:val="24"/>
              </w:rPr>
              <w:t>:</w:t>
            </w:r>
          </w:p>
          <w:p w:rsidR="0055536D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Badania i raport wykonane przez laboratorium akredytowane, tzn. posiadające, w momencie wykonywania badania, akredytację na normę EN ISO/IEC 17025 w zakresie przeprowadzanych badań;</w:t>
            </w:r>
          </w:p>
          <w:p w:rsidR="0055536D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Metodyka postępowania przy potwierdzaniu równoważności zgodna </w:t>
            </w:r>
            <w:r>
              <w:rPr>
                <w:bCs w:val="0"/>
                <w:color w:val="auto"/>
                <w:szCs w:val="24"/>
              </w:rPr>
              <w:br/>
              <w:t xml:space="preserve">z wytycznymi zawartymi </w:t>
            </w:r>
            <w:r w:rsidRPr="008130EB">
              <w:t xml:space="preserve">w dokumencie grupy roboczej Komisji Europejskiej </w:t>
            </w:r>
            <w:r w:rsidRPr="004241BD">
              <w:rPr>
                <w:bCs w:val="0"/>
                <w:color w:val="auto"/>
                <w:szCs w:val="24"/>
              </w:rPr>
              <w:t>w dokumencie „Demonstration of equivalence of</w:t>
            </w:r>
            <w:r>
              <w:rPr>
                <w:bCs w:val="0"/>
                <w:color w:val="auto"/>
                <w:szCs w:val="24"/>
              </w:rPr>
              <w:t xml:space="preserve"> ambient air monitoring methods</w:t>
            </w:r>
            <w:r w:rsidRPr="004241BD">
              <w:rPr>
                <w:bCs w:val="0"/>
                <w:color w:val="auto"/>
                <w:szCs w:val="24"/>
              </w:rPr>
              <w:t>”;</w:t>
            </w:r>
          </w:p>
          <w:p w:rsidR="0055536D" w:rsidRPr="00145BDD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145BDD">
              <w:rPr>
                <w:bCs w:val="0"/>
                <w:color w:val="auto"/>
                <w:szCs w:val="24"/>
              </w:rPr>
              <w:t>Raport musi bazować na wynikach stężeń pyłu z automatycznego analizatora ustawionego w tryb pracy ciągłej 30 minutowej lub 60 minutowej (średnie bazowe 30-minutowe lub 60-minutowe, uśredniane następnie do średniej dobowej);</w:t>
            </w:r>
          </w:p>
          <w:p w:rsidR="0055536D" w:rsidRPr="00695031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695031">
              <w:rPr>
                <w:bCs w:val="0"/>
                <w:color w:val="auto"/>
                <w:szCs w:val="24"/>
              </w:rPr>
              <w:t>Pomiary/badania, na których bazuje raport, w co najmniej 50% przeprowadzone w kraju (krajach) Europejskich, w których występują warunki zbliżone do Polskich (np. klimat, rodzaj pyłu – Polska, Słowacja, Czechy, Austria, Niemcy);</w:t>
            </w:r>
          </w:p>
          <w:p w:rsidR="0055536D" w:rsidRPr="009B33A4" w:rsidRDefault="0055536D" w:rsidP="00A52944">
            <w:pPr>
              <w:numPr>
                <w:ilvl w:val="0"/>
                <w:numId w:val="43"/>
              </w:numPr>
              <w:ind w:left="447"/>
              <w:rPr>
                <w:bCs w:val="0"/>
                <w:color w:val="auto"/>
                <w:szCs w:val="24"/>
              </w:rPr>
            </w:pPr>
            <w:r w:rsidRPr="004241BD">
              <w:rPr>
                <w:b/>
                <w:bCs w:val="0"/>
                <w:color w:val="auto"/>
                <w:szCs w:val="24"/>
              </w:rPr>
              <w:t>Do oferty dołączyć raport</w:t>
            </w:r>
            <w:r>
              <w:rPr>
                <w:bCs w:val="0"/>
                <w:color w:val="auto"/>
                <w:szCs w:val="24"/>
              </w:rPr>
              <w:t xml:space="preserve"> do oferowanego urządzenia w formie </w:t>
            </w:r>
            <w:r w:rsidRPr="00F704D4">
              <w:rPr>
                <w:bCs w:val="0"/>
                <w:color w:val="auto"/>
                <w:szCs w:val="24"/>
              </w:rPr>
              <w:t>cyfrowej</w:t>
            </w:r>
            <w:r>
              <w:rPr>
                <w:bCs w:val="0"/>
                <w:color w:val="auto"/>
                <w:szCs w:val="24"/>
              </w:rPr>
              <w:t xml:space="preserve"> zarówno dla pyłu PM10 jak i PM2.5, w języku polskim lub angielskim; gdy całość raportu została dostarczona w języku angielskim wnioski w formie drukowanej w języku polskim.</w:t>
            </w:r>
          </w:p>
        </w:tc>
        <w:tc>
          <w:tcPr>
            <w:tcW w:w="1559" w:type="dxa"/>
            <w:gridSpan w:val="2"/>
          </w:tcPr>
          <w:p w:rsidR="0055536D" w:rsidRPr="009B33A4" w:rsidRDefault="0055536D" w:rsidP="00B74BAD">
            <w:pPr>
              <w:ind w:left="5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Programowalny, co najmniej </w:t>
            </w:r>
            <w:r w:rsidRPr="00096492">
              <w:rPr>
                <w:bCs w:val="0"/>
                <w:color w:val="auto"/>
                <w:szCs w:val="24"/>
              </w:rPr>
              <w:t>od 0</w:t>
            </w:r>
            <w:r>
              <w:rPr>
                <w:bCs w:val="0"/>
                <w:color w:val="auto"/>
                <w:szCs w:val="24"/>
              </w:rPr>
              <w:t xml:space="preserve"> do 1000 µg/m</w:t>
            </w:r>
            <w:r w:rsidRPr="00705F8A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Podstawowe cechy urządzenia / funkcjonalność</w:t>
            </w:r>
          </w:p>
        </w:tc>
        <w:tc>
          <w:tcPr>
            <w:tcW w:w="6662" w:type="dxa"/>
          </w:tcPr>
          <w:p w:rsidR="0055536D" w:rsidRPr="007A2FD9" w:rsidRDefault="0055536D" w:rsidP="00A52944">
            <w:pPr>
              <w:numPr>
                <w:ilvl w:val="0"/>
                <w:numId w:val="45"/>
              </w:numPr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 xml:space="preserve">Wymiary: </w:t>
            </w:r>
            <w:r>
              <w:rPr>
                <w:bCs w:val="0"/>
                <w:color w:val="auto"/>
                <w:szCs w:val="24"/>
              </w:rPr>
              <w:t>u</w:t>
            </w:r>
            <w:r w:rsidRPr="007A2FD9">
              <w:rPr>
                <w:bCs w:val="0"/>
                <w:color w:val="auto"/>
                <w:szCs w:val="24"/>
              </w:rPr>
              <w:t>możliwiające instalację w standardowym stojaku 19” (szerokość i głębokość)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5536D" w:rsidRPr="007A2FD9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>Zasilanie: 230 V / 50 Hz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5536D" w:rsidRPr="007A2FD9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 w:rsidRPr="007A2FD9">
              <w:rPr>
                <w:bCs w:val="0"/>
                <w:color w:val="auto"/>
                <w:szCs w:val="24"/>
              </w:rPr>
              <w:t xml:space="preserve">Zasilanie: </w:t>
            </w:r>
            <w:r>
              <w:rPr>
                <w:bCs w:val="0"/>
                <w:color w:val="auto"/>
                <w:szCs w:val="24"/>
              </w:rPr>
              <w:t>p</w:t>
            </w:r>
            <w:r w:rsidRPr="007A2FD9">
              <w:rPr>
                <w:bCs w:val="0"/>
                <w:color w:val="auto"/>
                <w:szCs w:val="24"/>
              </w:rPr>
              <w:t>o przerwie w zasilaniu analizator powinien włączyć się aut</w:t>
            </w:r>
            <w:r>
              <w:rPr>
                <w:bCs w:val="0"/>
                <w:color w:val="auto"/>
                <w:szCs w:val="24"/>
              </w:rPr>
              <w:t>omatycznie i kontynuować pomiar;</w:t>
            </w:r>
          </w:p>
          <w:p w:rsidR="0055536D" w:rsidRDefault="0055536D" w:rsidP="00A52944">
            <w:pPr>
              <w:numPr>
                <w:ilvl w:val="0"/>
                <w:numId w:val="45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pracy: przynajmniej w granicach od +15°C do +30°C;</w:t>
            </w:r>
          </w:p>
          <w:p w:rsidR="0055536D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Temperatura dla próbkowanego powietrza: przynajmniej w granicach</w:t>
            </w:r>
            <w:r>
              <w:rPr>
                <w:bCs w:val="0"/>
                <w:color w:val="auto"/>
                <w:szCs w:val="24"/>
              </w:rPr>
              <w:br/>
              <w:t>od -30°C do +40°C;</w:t>
            </w:r>
          </w:p>
          <w:p w:rsidR="0055536D" w:rsidRDefault="0055536D" w:rsidP="00A52944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Wilgotność względna pracy: przynajmniej w granicach od 20 do 90 %;</w:t>
            </w:r>
          </w:p>
          <w:p w:rsidR="0055536D" w:rsidRDefault="0055536D" w:rsidP="00A52944">
            <w:pPr>
              <w:numPr>
                <w:ilvl w:val="0"/>
                <w:numId w:val="40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Cykl pomiarowy umożliwiający przygotowanie średniej bazowej nie dłuższej niż 1-godzinnej;</w:t>
            </w:r>
          </w:p>
          <w:p w:rsidR="0055536D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Granica oznaczalności nie wyższa niż 2 µg/m</w:t>
            </w:r>
            <w:r w:rsidRPr="00705F8A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przy czasie uśredniania 1 doby;</w:t>
            </w:r>
          </w:p>
          <w:p w:rsidR="0055536D" w:rsidRPr="0025393C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 w:rsidRPr="0025393C">
              <w:rPr>
                <w:bCs w:val="0"/>
                <w:color w:val="auto"/>
                <w:szCs w:val="24"/>
              </w:rPr>
              <w:t>Granica oznaczalności nie wyższa niż 5 µg/m</w:t>
            </w:r>
            <w:r w:rsidRPr="0025393C">
              <w:rPr>
                <w:bCs w:val="0"/>
                <w:color w:val="auto"/>
                <w:szCs w:val="24"/>
                <w:vertAlign w:val="superscript"/>
              </w:rPr>
              <w:t>3</w:t>
            </w:r>
            <w:r w:rsidRPr="0025393C">
              <w:rPr>
                <w:bCs w:val="0"/>
                <w:color w:val="auto"/>
                <w:szCs w:val="24"/>
              </w:rPr>
              <w:t xml:space="preserve"> przy czasie uśredniania 1</w:t>
            </w:r>
            <w:r>
              <w:rPr>
                <w:bCs w:val="0"/>
                <w:color w:val="auto"/>
                <w:szCs w:val="24"/>
              </w:rPr>
              <w:t> </w:t>
            </w:r>
            <w:r w:rsidRPr="0025393C">
              <w:rPr>
                <w:bCs w:val="0"/>
                <w:color w:val="auto"/>
                <w:szCs w:val="24"/>
              </w:rPr>
              <w:t>godzina;</w:t>
            </w:r>
          </w:p>
          <w:p w:rsidR="0055536D" w:rsidRPr="00BB6B27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</w:t>
            </w:r>
            <w:r w:rsidRPr="00BB6B27">
              <w:rPr>
                <w:bCs w:val="0"/>
                <w:color w:val="auto"/>
                <w:szCs w:val="24"/>
              </w:rPr>
              <w:t xml:space="preserve">abryczne świadectwo wzorcowania </w:t>
            </w:r>
            <w:r w:rsidRPr="00BB6B27">
              <w:rPr>
                <w:color w:val="auto"/>
                <w:szCs w:val="24"/>
              </w:rPr>
              <w:t>urządzenia</w:t>
            </w:r>
            <w:r w:rsidRPr="00BB6B27">
              <w:rPr>
                <w:szCs w:val="24"/>
              </w:rPr>
              <w:t xml:space="preserve"> – w formie papierowej w języku polskim lub angielskim – dostarczone w momencie instalacji</w:t>
            </w:r>
            <w:r w:rsidRPr="00BB6B27">
              <w:rPr>
                <w:bCs w:val="0"/>
                <w:color w:val="auto"/>
                <w:szCs w:val="24"/>
              </w:rPr>
              <w:t>;</w:t>
            </w:r>
          </w:p>
          <w:p w:rsidR="0055536D" w:rsidRPr="00BB6B27" w:rsidRDefault="0055536D" w:rsidP="00A52944">
            <w:pPr>
              <w:numPr>
                <w:ilvl w:val="0"/>
                <w:numId w:val="39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Ś</w:t>
            </w:r>
            <w:r w:rsidRPr="00BB6B27">
              <w:rPr>
                <w:bCs w:val="0"/>
                <w:color w:val="auto"/>
                <w:szCs w:val="24"/>
              </w:rPr>
              <w:t xml:space="preserve">wiadectwo wzorcowania z odniesieniem do wymogów zachowania spójności pomiarowej parametrów funkcjonalnych urządzenia (przepływ, temperatura, ciśnienie lub inne </w:t>
            </w:r>
            <w:r w:rsidRPr="00BB6B27">
              <w:rPr>
                <w:szCs w:val="24"/>
              </w:rPr>
              <w:t>– w formie papierowej w języku polskim lub angielskim</w:t>
            </w:r>
            <w:r>
              <w:rPr>
                <w:szCs w:val="24"/>
              </w:rPr>
              <w:t xml:space="preserve"> </w:t>
            </w:r>
            <w:r w:rsidRPr="00BB6B27">
              <w:rPr>
                <w:bCs w:val="0"/>
                <w:color w:val="auto"/>
                <w:szCs w:val="24"/>
              </w:rPr>
              <w:t xml:space="preserve">- </w:t>
            </w:r>
            <w:r w:rsidRPr="00BB6B27">
              <w:rPr>
                <w:bCs w:val="0"/>
                <w:color w:val="auto"/>
                <w:szCs w:val="24"/>
                <w:u w:val="single"/>
              </w:rPr>
              <w:t>jeśli ma zastosowanie</w:t>
            </w:r>
            <w:r w:rsidRPr="00BB6B27">
              <w:rPr>
                <w:bCs w:val="0"/>
                <w:color w:val="auto"/>
                <w:szCs w:val="24"/>
              </w:rPr>
              <w:t>)</w:t>
            </w:r>
            <w:r w:rsidRPr="00BB6B27">
              <w:rPr>
                <w:szCs w:val="24"/>
              </w:rPr>
              <w:t xml:space="preserve"> – dostarczone w momencie instalacji</w:t>
            </w:r>
            <w:r w:rsidRPr="00BB6B27">
              <w:rPr>
                <w:bCs w:val="0"/>
                <w:color w:val="auto"/>
                <w:szCs w:val="24"/>
              </w:rPr>
              <w:t>.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raportowania / przesyłania danych z pomiaru zewnętrznych warunków temperatury i ciśnienia do systemu zbierania danych zamontowanego na stacji;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Raportowane wyniki odniesione do warunków rzeczywistych, zgodnie z polskim prawodawstwem;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tabs>
                <w:tab w:val="left" w:pos="497"/>
              </w:tabs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Równoważny poziom dźwięku emitowany podczas ciągłej całodobowej pracy urządzenia / pompy urządzenia nie może przekroczyć 75 dB w żadnym z punktów pomiarowych zlokalizowanych w odległości 35 cm od skrajnego obrysu urządzenia / pompy urządzenia.</w:t>
            </w:r>
          </w:p>
        </w:tc>
        <w:tc>
          <w:tcPr>
            <w:tcW w:w="1559" w:type="dxa"/>
            <w:gridSpan w:val="2"/>
          </w:tcPr>
          <w:p w:rsidR="0055536D" w:rsidRDefault="0055536D" w:rsidP="00631ABB">
            <w:pPr>
              <w:tabs>
                <w:tab w:val="left" w:pos="497"/>
              </w:tabs>
              <w:ind w:left="447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Głowica pomiarowa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Wykonana ze stali nierdzewnej lub stopów aluminium;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Otwory wlotowe do głowicy osłonięte przed opadami deszczu i śniegu;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Konstrukcja umożliwiająca swobodny demontaż i czyszczenie;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Taka sama jak używana w badaniach potwierdzających równoważność;</w:t>
            </w:r>
          </w:p>
          <w:p w:rsidR="0055536D" w:rsidRDefault="0055536D" w:rsidP="00A52944">
            <w:pPr>
              <w:numPr>
                <w:ilvl w:val="0"/>
                <w:numId w:val="36"/>
              </w:numPr>
              <w:ind w:left="435"/>
              <w:rPr>
                <w:bCs w:val="0"/>
                <w:color w:val="auto"/>
                <w:szCs w:val="24"/>
              </w:rPr>
            </w:pPr>
            <w:r w:rsidRPr="007A6B34">
              <w:rPr>
                <w:bCs w:val="0"/>
                <w:color w:val="auto"/>
                <w:szCs w:val="24"/>
              </w:rPr>
              <w:t xml:space="preserve">Wykonawca dostarczy dla pyłu PM10 i PM2.5 komplet głowic separujących / układów separujących (w zależności, co ma zastosowanie), </w:t>
            </w:r>
            <w:r w:rsidRPr="00B72EAC">
              <w:rPr>
                <w:bCs w:val="0"/>
                <w:color w:val="auto"/>
                <w:szCs w:val="24"/>
              </w:rPr>
              <w:t xml:space="preserve">po jednym na każde dostarczone urządzenie, </w:t>
            </w:r>
            <w:r w:rsidRPr="007A6B34">
              <w:rPr>
                <w:bCs w:val="0"/>
                <w:color w:val="auto"/>
                <w:szCs w:val="24"/>
              </w:rPr>
              <w:t>tak, aby każdy analizator mógł mierzyć zarówno pył PM10 jak i, po wymianie głowicy / układu separującego, PM2.5.</w:t>
            </w:r>
          </w:p>
        </w:tc>
        <w:tc>
          <w:tcPr>
            <w:tcW w:w="1559" w:type="dxa"/>
            <w:gridSpan w:val="2"/>
          </w:tcPr>
          <w:p w:rsidR="0055536D" w:rsidRDefault="0055536D" w:rsidP="00631ABB">
            <w:pPr>
              <w:ind w:left="435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Układ poboru próby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 osłonie ze stali nierdzewnej lub stopu aluminium, konstrukcja zapobiegająca kondensacji wilgoci oraz odparowywania części lotnych z pyłu;</w:t>
            </w:r>
          </w:p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Przejście przez dach kontenera zabezpieczone przed przeciekaniem, kołnierzem ze stali nierdzewnej lub stopów aluminium;</w:t>
            </w:r>
          </w:p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Grzanie inteligentne uzależnione od zewnętrznej temperatury i wilgotności – </w:t>
            </w:r>
            <w:r w:rsidRPr="006F15B1">
              <w:rPr>
                <w:b/>
                <w:bCs w:val="0"/>
                <w:color w:val="auto"/>
                <w:szCs w:val="24"/>
              </w:rPr>
              <w:t>proszę podać opis</w:t>
            </w:r>
            <w:r>
              <w:rPr>
                <w:bCs w:val="0"/>
                <w:color w:val="auto"/>
                <w:szCs w:val="24"/>
              </w:rPr>
              <w:t>;</w:t>
            </w:r>
          </w:p>
          <w:p w:rsidR="0055536D" w:rsidRDefault="0055536D" w:rsidP="00A52944">
            <w:pPr>
              <w:numPr>
                <w:ilvl w:val="0"/>
                <w:numId w:val="35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Położenie głowicy: w granicach 0,75 – 1,4 m ponad powierzchnią dachu kontenera.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ind w:left="435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Natężenie przepływu powietrza zasysanego do urządzenia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Regulowane z kompensacją temperatury i ciśnienia (pomiar temperatury i ciśnienia zewnętrznego);</w:t>
            </w:r>
          </w:p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Dokładność regulacji lepsza/równa ± 2%;</w:t>
            </w:r>
          </w:p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Czas odpowiedzi regulatora przepływu umożliwiający płynne przejście ze stanów skrajnych zakresu regulacji przepływu (np. czas regulacji przepływu po zmianie taśmy w miernikach opartych o zasadę tłumienia promieniowania beta przy ekstremalnie wysokich stężeniach musi być wystarczający, aby, bez zatrzymań regulacji, dojść do żądanej wartości przepływu); </w:t>
            </w:r>
          </w:p>
          <w:p w:rsidR="0055536D" w:rsidRDefault="0055536D" w:rsidP="00A52944">
            <w:pPr>
              <w:numPr>
                <w:ilvl w:val="0"/>
                <w:numId w:val="37"/>
              </w:numPr>
              <w:ind w:left="435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Pompa o wydajności zapewniającej pracę analizatora w deklarowanym przez producenta zakresie pomiarowym.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ind w:left="435"/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Komunikacja z istniejącym systemem zbierania danych</w:t>
            </w:r>
          </w:p>
        </w:tc>
        <w:tc>
          <w:tcPr>
            <w:tcW w:w="6662" w:type="dxa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Poprzez złącze cyfrowe z moż</w:t>
            </w:r>
            <w:r w:rsidRPr="001556F7">
              <w:rPr>
                <w:bCs w:val="0"/>
                <w:color w:val="auto"/>
                <w:szCs w:val="24"/>
              </w:rPr>
              <w:t xml:space="preserve">liwością transmisji co najmniej: aktualnego i średniego stężenia pyłu </w:t>
            </w:r>
            <w:r>
              <w:rPr>
                <w:bCs w:val="0"/>
                <w:color w:val="auto"/>
                <w:szCs w:val="24"/>
              </w:rPr>
              <w:t>(przynajmniej dla okresów średnich 30-min - jeśli występuje - lub 60-min) w warunkach rzeczywistych, statusu „ważności danych”, błędów pomiarowych.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 / wyjścia / wewnętrzny system zbierania danych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39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programowania i diagnostyki (lokalnie z klawiatury i zdalnie przez port cyfrowy);</w:t>
            </w:r>
          </w:p>
          <w:p w:rsidR="0055536D" w:rsidRDefault="0055536D" w:rsidP="00A52944">
            <w:pPr>
              <w:numPr>
                <w:ilvl w:val="0"/>
                <w:numId w:val="42"/>
              </w:numPr>
              <w:ind w:left="460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Cyfrowe: dwukierunkowe, status i wartości pomiarowe, parametry konfiguracyjne i operacyjne, zdalne sterowanie;</w:t>
            </w:r>
          </w:p>
          <w:p w:rsidR="0055536D" w:rsidRDefault="0055536D" w:rsidP="00A52944">
            <w:pPr>
              <w:numPr>
                <w:ilvl w:val="0"/>
                <w:numId w:val="39"/>
              </w:numPr>
              <w:ind w:left="435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Wewnętrzny system zbierania danych umożliwiający dla przynajmniej 14 dni pomiarowych zapamiętanie wielkości pomiarowych, a przynajmniej: </w:t>
            </w:r>
          </w:p>
          <w:p w:rsidR="0055536D" w:rsidRDefault="0055536D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średniego stężenia w warunkach rzeczywistych (temperatura i ciśnienie) dla średnich bazowych (30-min lub 60-min),</w:t>
            </w:r>
          </w:p>
          <w:p w:rsidR="0055536D" w:rsidRDefault="0055536D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daty i czasu pomiaru,</w:t>
            </w:r>
          </w:p>
          <w:p w:rsidR="0055536D" w:rsidRDefault="0055536D" w:rsidP="001715A4">
            <w:pPr>
              <w:numPr>
                <w:ilvl w:val="0"/>
                <w:numId w:val="61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statusu danych (błędy pomiaru);</w:t>
            </w:r>
          </w:p>
          <w:p w:rsidR="0055536D" w:rsidRDefault="0055536D" w:rsidP="00A5294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programowania (za pomocą wbudowanej „klawiatury”): okresu uśredniania stężenia – przynajmniej dla średniej bazowej (30-min lub 60-min) i 24 godzin, daty rozpoczęcia / zakończenia pomiaru;</w:t>
            </w:r>
          </w:p>
          <w:p w:rsidR="0055536D" w:rsidRDefault="0055536D" w:rsidP="00A52944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Jeśli ma zastosowanie - oprogramowanie do komunikacji z PC.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autoSpaceDE w:val="0"/>
              <w:autoSpaceDN w:val="0"/>
              <w:adjustRightInd w:val="0"/>
              <w:ind w:left="407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Wyświetlacz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LCD w języku polskim lub angielskim;</w:t>
            </w:r>
          </w:p>
          <w:p w:rsidR="0055536D" w:rsidRDefault="0055536D" w:rsidP="00A52944">
            <w:pPr>
              <w:numPr>
                <w:ilvl w:val="0"/>
                <w:numId w:val="41"/>
              </w:numPr>
              <w:ind w:left="447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 możliwością wyświetlania na ekranie analizatora przynajmniej:</w:t>
            </w:r>
          </w:p>
          <w:p w:rsidR="0055536D" w:rsidRDefault="0055536D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stężenia z ostatniego okresu pomiarowego (lub stężenia aktualnego) w warunkach rzeczywistych (temperatura i ciśnienie),</w:t>
            </w:r>
          </w:p>
          <w:p w:rsidR="0055536D" w:rsidRDefault="0055536D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aktualnego natężenia przepływu zasysanego powietrza,</w:t>
            </w:r>
          </w:p>
          <w:p w:rsidR="0055536D" w:rsidRDefault="0055536D" w:rsidP="00A52944">
            <w:pPr>
              <w:numPr>
                <w:ilvl w:val="0"/>
                <w:numId w:val="38"/>
              </w:numPr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statusu danych (błędy pomiarowe).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ind w:left="720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Zestawy kalibracyjne</w:t>
            </w:r>
          </w:p>
        </w:tc>
        <w:tc>
          <w:tcPr>
            <w:tcW w:w="6662" w:type="dxa"/>
          </w:tcPr>
          <w:p w:rsidR="0055536D" w:rsidRDefault="0055536D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 każdego dostarczonego urządzenia jeden zestaw kalibracyjny (jeśli występuje), jeśli urządzenie pozwala na kalibrację masy lub gęstości pyłu w warunkach terenowych;</w:t>
            </w:r>
          </w:p>
          <w:p w:rsidR="0055536D" w:rsidRPr="007A6B34" w:rsidRDefault="0055536D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 w:rsidRPr="007A6B34">
              <w:rPr>
                <w:bCs w:val="0"/>
                <w:color w:val="auto"/>
                <w:szCs w:val="24"/>
              </w:rPr>
              <w:t>Jeśli występuje filtr zerowy to 1 na odbiorcę końcowego;</w:t>
            </w:r>
          </w:p>
          <w:p w:rsidR="0055536D" w:rsidRPr="00750730" w:rsidRDefault="0055536D" w:rsidP="00A52944">
            <w:pPr>
              <w:numPr>
                <w:ilvl w:val="0"/>
                <w:numId w:val="47"/>
              </w:numPr>
              <w:ind w:left="442"/>
              <w:rPr>
                <w:bCs w:val="0"/>
                <w:color w:val="auto"/>
                <w:szCs w:val="24"/>
              </w:rPr>
            </w:pPr>
            <w:r w:rsidRPr="003008B6">
              <w:rPr>
                <w:color w:val="auto"/>
              </w:rPr>
              <w:t xml:space="preserve">Jeśli wzorcowanie analizatora możliwe jest tylko w laboratorium producenta lub laboratorium przez producenta wskazanym (konieczność demontażu analizatora ze stacji monitoringu powietrza), Wykonawca na swój koszt przed instalacją i corocznie w okresie trwania gwarancji będzie takie wzorcowania realizował. Pierwsze wzorcowanie, wraz z </w:t>
            </w:r>
            <w:r w:rsidRPr="003008B6">
              <w:rPr>
                <w:color w:val="auto"/>
              </w:rPr>
              <w:lastRenderedPageBreak/>
              <w:t xml:space="preserve">dostarczeniem świadectwa wzorcowania, zrealizowane musi być przed instalacją analizatora na stacji. Kolejne, wykonywane corocznie, wzorcowania nie </w:t>
            </w:r>
            <w:r w:rsidRPr="0057367E">
              <w:t xml:space="preserve">mogą powodować utraty danych większej niż </w:t>
            </w:r>
            <w:r>
              <w:t>7</w:t>
            </w:r>
            <w:r w:rsidRPr="0057367E">
              <w:t xml:space="preserve"> dni w roku.</w:t>
            </w:r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55536D" w:rsidRPr="00750730" w:rsidRDefault="0055536D" w:rsidP="0055536D">
            <w:pPr>
              <w:ind w:left="442"/>
              <w:rPr>
                <w:bCs w:val="0"/>
                <w:color w:val="auto"/>
                <w:szCs w:val="24"/>
              </w:rPr>
            </w:pPr>
          </w:p>
        </w:tc>
      </w:tr>
      <w:tr w:rsidR="00503D77" w:rsidTr="00631ABB">
        <w:trPr>
          <w:trHeight w:val="611"/>
        </w:trPr>
        <w:tc>
          <w:tcPr>
            <w:tcW w:w="10206" w:type="dxa"/>
            <w:gridSpan w:val="4"/>
            <w:vAlign w:val="center"/>
          </w:tcPr>
          <w:p w:rsidR="00503D77" w:rsidRPr="00B33F11" w:rsidRDefault="00503D77" w:rsidP="00A52944">
            <w:pPr>
              <w:rPr>
                <w:szCs w:val="24"/>
              </w:rPr>
            </w:pPr>
            <w:r w:rsidRPr="00B33F11">
              <w:rPr>
                <w:b/>
                <w:i/>
                <w:szCs w:val="24"/>
              </w:rPr>
              <w:t>Niskoprzepływowy pobornik sekwencyjny pyłu zawieszonego PM10 z dodatkową głowicą PM2.5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Opis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55536D">
            <w:pPr>
              <w:jc w:val="center"/>
              <w:rPr>
                <w:b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Producent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Nazwa i typ oferowanego urządzenia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Fabrycznie nowy z produkcji seryjnej,</w:t>
            </w:r>
            <w:r>
              <w:rPr>
                <w:bCs w:val="0"/>
                <w:color w:val="auto"/>
                <w:szCs w:val="24"/>
              </w:rPr>
              <w:t xml:space="preserve"> rok produkcji 2018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Grawimetryczna opisana w EN 12341:2014: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pobór prób na filtry przy przepływie powietrza 2.3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 godzinę;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określenie masy pyłu przez ważenie.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Separacja pyłu PM10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Głowica separacji pyłu PM10, zgodna z EN 12341:2014: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umożliwiająca pobieranie strumienia objętości powietrza 2,3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wykonana ze stali nierdzewnej lub stopów aluminium (</w:t>
            </w:r>
            <w:r w:rsidRPr="00BE352B">
              <w:rPr>
                <w:b/>
                <w:szCs w:val="24"/>
              </w:rPr>
              <w:t>proszę podać</w:t>
            </w:r>
            <w:r w:rsidRPr="00BE352B">
              <w:rPr>
                <w:szCs w:val="24"/>
              </w:rPr>
              <w:t>), przy czym wszystkie krytyczne części głowicy wykonane ze stali nierdzewnej (dysze, wlot);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otwory wlotowe do głowicy osłonięte przed opadami deszczu i śniegu.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Separacja pyłu PM2.5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Głowica separacji pyłu PM2.5, zgodna z EN 12341:2014: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umożliwiająca pobieranie strumienia objętości powietrza 2,3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- wykonana ze stali nierdzewnej lub stopów aluminium </w:t>
            </w:r>
            <w:r w:rsidRPr="00BE352B">
              <w:rPr>
                <w:b/>
                <w:szCs w:val="24"/>
              </w:rPr>
              <w:t>(proszę podać),</w:t>
            </w:r>
            <w:r w:rsidRPr="00BE352B">
              <w:rPr>
                <w:szCs w:val="24"/>
              </w:rPr>
              <w:t xml:space="preserve"> przy czym wszystkie krytyczne części głowicy wykonane ze stali nierdzewnej (dysze, wlot);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otwory wlotowe do głowicy osłonięte przed opadami deszczu i śniegu.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Oprawy filtrów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Umożliwiające stosowanie okrągłych filtrów o średnicy 47 mm.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Średnica dla filtracji pyłu 40 ÷ 41 mm.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Wykonane z materiałów obojętnych wymienionych w punkcie 5.1.4 normy EN 12341:2014.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Oprawy powinny otwierać się bez użycia dodatkowych przyrządów.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 xml:space="preserve">Pompa 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Łopatkowa o wydajności ponad 3 m</w:t>
            </w:r>
            <w:r w:rsidRPr="00BE352B">
              <w:rPr>
                <w:szCs w:val="24"/>
                <w:vertAlign w:val="superscript"/>
              </w:rPr>
              <w:t>3</w:t>
            </w:r>
            <w:r w:rsidRPr="00BE352B">
              <w:rPr>
                <w:szCs w:val="24"/>
              </w:rPr>
              <w:t>/h.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Bezobsługowa, zapewniająca czas bezawaryjnej pracy minimum 1 rok, przy założeniu obsługi serwisowej zgodnie z zaleceniami producenta.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Ochrona przed przeciążeniem.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Kasowalny licznik godzin pracy pompy.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Natężenie przepływu powietrza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Regulowane z kompensacją temperatury i ciśnienia.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Dokładność regulacji zgodnie z normą EN 12341:2014.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szCs w:val="24"/>
              </w:rPr>
            </w:pPr>
          </w:p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Funkcjonalność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Brak podgrzewania sondy.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chłodzenia układu poboru próby (steath air).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Głowica separacji pyłu zamontowana </w:t>
            </w:r>
            <w:r w:rsidRPr="00BE352B">
              <w:rPr>
                <w:bCs w:val="0"/>
                <w:color w:val="auto"/>
                <w:szCs w:val="24"/>
              </w:rPr>
              <w:t>w granicach 0,6 – 0,8 m ponad powierzchnią dachu kontenera.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− Aktywny system chłodzenia filtrów wyeksponowanych (zapewnienie temperatury filtrów wyeksponowanych &lt; 23°C).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− Pomiar temperatury za filtrem. 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– Utrzymanie różnicy temperatury zewnętrznej i na filtrze </w:t>
            </w:r>
            <w:r w:rsidRPr="00BE352B">
              <w:rPr>
                <w:color w:val="auto"/>
                <w:szCs w:val="24"/>
              </w:rPr>
              <w:t>pracującym</w:t>
            </w:r>
            <w:r w:rsidRPr="00BE352B">
              <w:rPr>
                <w:szCs w:val="24"/>
              </w:rPr>
              <w:t xml:space="preserve"> nie większej niż 5°C (przy średniej temp. zewnętrznej powyżej 20°C).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Kasety/pojemniki na filtry, zabezpieczające filtry w oprawach przed przemieszczeniem, zabrudzeniem, zawierające minimum 16 opraw filtrów.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Automatyczny, programowalny zmieniacz filtrów.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montażu filtrów powinien umożliwić zamontowanie opraw z filtrami w poborniku wraz z kasetą/pojemnikiem transportowym tak, aby możliwe było przygotowanie filtrów w laboratorium, umieszczenie ich w pojemniku/kasecie zabezpieczającym filtry przed działaniem warunków zewnętrznych, transport do miejsca poboru oraz zamontowanie wraz z pojemnikiem/kasetą w poborniku bez konieczności wyjmowania filtrów z pojemnika/kasety.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Demontaż filtrów z pobornika powinien odbywać się wraz z kasetą/ pojemnikiem transportowym umożliwiającym transport filtrów do laboratorium.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Kaseta/pojemnik na filtry musi umożliwiać bezpośrednią wzrokową kontrolę ilości wyeksponowanych filtrów (musi być np. przeźroczysty).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System montażu filtrów powinien umożliwić dokładanie filtrów do pojemnika/kasety z filtrami czystymi oraz odbieranie filtrów wyeksponowanych bez konieczności zatrzymania pracy pobornika.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programowania: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 xml:space="preserve">- daty i czasu rozpoczęcia/zakończenia pomiaru (rozdzielczość 1 minuta), 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przerwy poboru pomiędzy poszczególnymi filtrami,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warunków odniesienia (T, p) dla natężenia przepływu.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zapamiętywania danych w pamięci wewnętrznej oraz pamięci zewnętrznej (przenośnej) lub wydruk na lokalnej drukarce pobornika dla każdego filtra osobno przynajmniej: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czas poboru i objętość,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przepływ,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na filtrach wyeksponowanych,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pracy filtra,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temperatura i ciśnienie zewnętrzne,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 xml:space="preserve">- data i godzina rozpoczęcia oraz zakończenia pomiaru, 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przepływ w warunkach roboczych i zaprogramowanych (T i p),</w:t>
            </w:r>
          </w:p>
          <w:p w:rsidR="0055536D" w:rsidRPr="00BE352B" w:rsidRDefault="0055536D" w:rsidP="00A52944">
            <w:pPr>
              <w:ind w:left="351"/>
              <w:rPr>
                <w:szCs w:val="24"/>
              </w:rPr>
            </w:pPr>
            <w:r w:rsidRPr="00BE352B">
              <w:rPr>
                <w:szCs w:val="24"/>
              </w:rPr>
              <w:t>- możliwość zidentyfikowania kolejnych pomiarów.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Możliwość transmisji danych pomiarowych z pamięci pobornika do komputera poprzez RS/ karty pamięci/ pendrive - jeśli konieczna jest dedykowana pamięć zewnętrzna (karta pamięci, pendrive), to minimum jedna na każde urządzenia oraz jeśli konieczne jest dedykowane urządzenie umożliwiające transmisję danych (czytnik) z pamięci pobornika do komputera przenośnego również jedno na każdy pobornik.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 xml:space="preserve">− Ilość przechowywanych danych - minimum dla 15 filtrów. Odczyt danych z pamięci urządzenia nie może powodować ich wykasowania. 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Urządzanie musi zapewniać ciągłą pracę tzn. zmiana/dołożenie filtrów nie może powodować zatrzymania pracy pobornika i utraty danych; urządzenie musi mieć możliwość zaprogramowania sekwencji pomiarowej tak, aby czynność wymiany/dołożenia filtrów nie powodowała konieczności ponownego uruchomienia bądź programowania pobornika.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− Zarówno w okresie pomiędzy zmianami filtrów jak i w wypadku utraty zasilania urządzenie musi pamiętać wszystkie ustawienia i mierzone parametry: objętość powietrza, czas pracy itd.</w:t>
            </w:r>
          </w:p>
          <w:p w:rsidR="0055536D" w:rsidRPr="00BE352B" w:rsidRDefault="0055536D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>- Możliwość kalibracji parametrów temperatury, ciśnienia, przepływu z poziomu pobornika, bez konieczności używania zewnętrznego oprogramowania.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lastRenderedPageBreak/>
              <w:t>Test szczelności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Pobornik musi mieć możliwość wykonania testu szczelności całego układu poboru próby – od głowicy po pompę – z podaniem wyniku testu na wyświetlaczu pobornika. </w:t>
            </w:r>
            <w:r w:rsidRPr="00BE352B">
              <w:rPr>
                <w:b/>
                <w:szCs w:val="24"/>
              </w:rPr>
              <w:t>Załączyć do oferty opis metody sprawdzenia szczelności.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Maksymalne wymiary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 xml:space="preserve">Maks. wysokość z sondą i głowicą 1600 mm, maks. szerokość 700 mm, maks. głębokość 400 mm. Urządzenie umieszczone w jednej zespolonej obudowie. 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Waga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Nie więcej niż 80 kg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Zasilanie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- 230V AC 50 Hz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Po przerwie w zasilaniu pobornik powinien włączyć się automatycznie i kontynuować pomiar zgodnie z wcześniej zaprogramowaną sekwencją.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Zabezpieczenie przed utratą danych podczas przerwy w zasilaniu.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320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>Wyświetlacz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LCD w języku polskim lub angielskim.</w:t>
            </w:r>
          </w:p>
        </w:tc>
        <w:tc>
          <w:tcPr>
            <w:tcW w:w="1559" w:type="dxa"/>
            <w:gridSpan w:val="2"/>
          </w:tcPr>
          <w:p w:rsidR="0055536D" w:rsidRPr="00BE352B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E352B" w:rsidRDefault="0055536D" w:rsidP="00A52944">
            <w:pPr>
              <w:jc w:val="left"/>
              <w:rPr>
                <w:szCs w:val="24"/>
              </w:rPr>
            </w:pPr>
            <w:r w:rsidRPr="00BE352B">
              <w:rPr>
                <w:szCs w:val="24"/>
              </w:rPr>
              <w:t xml:space="preserve">Wyposażenie dodatkowe i materiały eksploatacyjne </w:t>
            </w:r>
          </w:p>
        </w:tc>
        <w:tc>
          <w:tcPr>
            <w:tcW w:w="6662" w:type="dxa"/>
          </w:tcPr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Dodatkowy zestaw 16 opraw do filtrów (razem ma być dostarczone min. 30 opraw do filtrów).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Dodatkowe pojemniki/kasety dla każdego dostarczonego pobornika, zarówno dla filtrów przed jak i po ekspozycji. Ilość dostarczonych kaset/pojemników musi być wystarczająca, aby nie było potrzeby przekładania opraw filtrów pomiędzy pojemnikami/kasetami w czasie wymiany filtrów.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Szczelny, zamykany pojemnik (typu walizka z uchwytem) dla transportu 15 wyeksponowanych filtrów umieszczonych w pojemniku/kasecie, dla każdego dostarczonego pobornika osobno (umożliwiający przewożenie filtrów w załadowanej kasecie/pojemniku, w ustalonym, nieruchomym położeniu).</w:t>
            </w:r>
          </w:p>
          <w:p w:rsidR="0055536D" w:rsidRPr="00BE352B" w:rsidRDefault="0055536D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t>- Pobornik musi być wyposażony w modem GSM do transmisji danych z oprogramowaniem sygnalizującym przynajmniej zatrzymanie pracy pobornika i podającym informacje o zaniku zasilania (informacja o braku zasilania musi zostać wysłana w momencie jego wystąpienia, a nie dopiero po jego powrocie) oraz przywróceniu zasilania.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Smar do głowicy (jeśli występuje) w ilości wystarczającej na 2 letni okres pracy.</w:t>
            </w:r>
          </w:p>
          <w:p w:rsidR="0055536D" w:rsidRPr="00BE352B" w:rsidRDefault="0055536D" w:rsidP="00A52944">
            <w:pPr>
              <w:rPr>
                <w:color w:val="auto"/>
                <w:szCs w:val="24"/>
              </w:rPr>
            </w:pPr>
            <w:r w:rsidRPr="00BE352B">
              <w:rPr>
                <w:color w:val="auto"/>
                <w:szCs w:val="24"/>
              </w:rPr>
              <w:lastRenderedPageBreak/>
              <w:t xml:space="preserve">- 800 szt. filtrów kwarcowych firmy Whatman, o numerze katalogowym QM-A 1851047 lub równoważne (w takim wypadku należy załączyć do oferty raport z wykonania badań równoważności, </w:t>
            </w:r>
            <w:r w:rsidRPr="00BE352B">
              <w:rPr>
                <w:bCs w:val="0"/>
                <w:color w:val="auto"/>
                <w:szCs w:val="24"/>
              </w:rPr>
              <w:t>wykonany przez laboratorium akredytowane, tzn. posiadające, w momencie wykonywania badania, akredytację na normę EN ISO/IEC 17025 w zakresie przeprowadzanych badań.</w:t>
            </w:r>
            <w:r w:rsidRPr="00BE352B">
              <w:rPr>
                <w:color w:val="auto"/>
                <w:szCs w:val="24"/>
              </w:rPr>
              <w:t xml:space="preserve"> </w:t>
            </w:r>
            <w:r w:rsidRPr="00BE352B">
              <w:rPr>
                <w:bCs w:val="0"/>
                <w:color w:val="auto"/>
                <w:szCs w:val="24"/>
              </w:rPr>
              <w:t xml:space="preserve">Metodyka postępowania przy potwierdzaniu równoważności zgodna z wytycznymi zawartymi </w:t>
            </w:r>
            <w:r w:rsidRPr="00BE352B">
              <w:rPr>
                <w:color w:val="auto"/>
                <w:szCs w:val="24"/>
              </w:rPr>
              <w:t xml:space="preserve">w dokumencie grupy roboczej Komisji Europejskiej </w:t>
            </w:r>
            <w:r w:rsidRPr="00BE352B">
              <w:rPr>
                <w:bCs w:val="0"/>
                <w:color w:val="auto"/>
                <w:szCs w:val="24"/>
              </w:rPr>
              <w:t>„Demonstration of equivalence of ambient air monitoring methods”)</w:t>
            </w:r>
            <w:r w:rsidRPr="00BE352B">
              <w:rPr>
                <w:color w:val="auto"/>
                <w:szCs w:val="24"/>
              </w:rPr>
              <w:t>, na każdy pobornik.</w:t>
            </w:r>
          </w:p>
          <w:p w:rsidR="0055536D" w:rsidRPr="003008B6" w:rsidRDefault="0055536D" w:rsidP="00A52944">
            <w:pPr>
              <w:rPr>
                <w:color w:val="auto"/>
                <w:szCs w:val="24"/>
              </w:rPr>
            </w:pPr>
            <w:r w:rsidRPr="00B72EAC">
              <w:rPr>
                <w:color w:val="FF0000"/>
                <w:szCs w:val="24"/>
              </w:rPr>
              <w:t xml:space="preserve">- </w:t>
            </w:r>
            <w:r w:rsidRPr="003008B6">
              <w:rPr>
                <w:color w:val="auto"/>
                <w:szCs w:val="24"/>
              </w:rPr>
              <w:t xml:space="preserve">Pobornik wyposażony w uchwyty na stałe przytwierdzone do obudowy, pozwalające na przenoszenie pobornika. </w:t>
            </w:r>
          </w:p>
          <w:p w:rsidR="0055536D" w:rsidRPr="00BE352B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Zestaw naprawczy pompy (łopatki, filtry) – 2 kpl.</w:t>
            </w:r>
          </w:p>
          <w:p w:rsidR="00A52944" w:rsidRDefault="0055536D" w:rsidP="00A52944">
            <w:pPr>
              <w:rPr>
                <w:szCs w:val="24"/>
              </w:rPr>
            </w:pPr>
            <w:r w:rsidRPr="00BE352B">
              <w:rPr>
                <w:szCs w:val="24"/>
              </w:rPr>
              <w:t>- Wszystkie pozostałe materiały eksploatacyjne przewidziane przez producenta na okres trwania gwarancji.</w:t>
            </w:r>
          </w:p>
          <w:p w:rsidR="00A52944" w:rsidRPr="00BE352B" w:rsidRDefault="00A52944" w:rsidP="00A52944">
            <w:pPr>
              <w:rPr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Pr="00BE352B" w:rsidRDefault="0055536D" w:rsidP="00A52944">
            <w:pPr>
              <w:rPr>
                <w:szCs w:val="24"/>
              </w:rPr>
            </w:pPr>
          </w:p>
        </w:tc>
      </w:tr>
      <w:tr w:rsidR="00A52944" w:rsidTr="00631ABB">
        <w:trPr>
          <w:trHeight w:val="611"/>
        </w:trPr>
        <w:tc>
          <w:tcPr>
            <w:tcW w:w="10206" w:type="dxa"/>
            <w:gridSpan w:val="4"/>
          </w:tcPr>
          <w:p w:rsidR="00A52944" w:rsidRPr="00B33F11" w:rsidRDefault="00A52944" w:rsidP="00A52944">
            <w:pPr>
              <w:rPr>
                <w:szCs w:val="24"/>
              </w:rPr>
            </w:pPr>
            <w:r w:rsidRPr="00B33F11">
              <w:rPr>
                <w:b/>
                <w:i/>
                <w:szCs w:val="24"/>
              </w:rPr>
              <w:t>Zintegrowany zestaw meteorologiczny wyposażony w czujnik kierunku i prędkości wiatru, temperatury, wilgotności względnej i ciśnienia atmosferycznego, maszt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Opis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jc w:val="center"/>
              <w:rPr>
                <w:b/>
                <w:szCs w:val="24"/>
              </w:rPr>
            </w:pPr>
            <w:r w:rsidRPr="00B33F11">
              <w:rPr>
                <w:b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55536D">
            <w:pPr>
              <w:jc w:val="center"/>
              <w:rPr>
                <w:b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3A3F69" w:rsidRDefault="0055536D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Pr="003A3F69" w:rsidRDefault="0055536D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Producent</w:t>
            </w:r>
          </w:p>
          <w:p w:rsidR="0055536D" w:rsidRPr="003A3F69" w:rsidRDefault="0055536D" w:rsidP="00A52944">
            <w:pPr>
              <w:rPr>
                <w:szCs w:val="24"/>
              </w:rPr>
            </w:pPr>
            <w:r w:rsidRPr="003A3F69">
              <w:rPr>
                <w:szCs w:val="24"/>
              </w:rPr>
              <w:t>Nazwa i typ oferowanego urządzenia</w:t>
            </w:r>
          </w:p>
          <w:p w:rsidR="0055536D" w:rsidRPr="003A3F69" w:rsidRDefault="0055536D" w:rsidP="00A52944">
            <w:pPr>
              <w:rPr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559" w:type="dxa"/>
            <w:gridSpan w:val="2"/>
          </w:tcPr>
          <w:p w:rsidR="0055536D" w:rsidRPr="003A3F69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3A3F69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3A3F69">
              <w:rPr>
                <w:bCs w:val="0"/>
                <w:color w:val="auto"/>
                <w:szCs w:val="24"/>
              </w:rPr>
              <w:t xml:space="preserve">Wzorcowanie </w:t>
            </w:r>
          </w:p>
        </w:tc>
        <w:tc>
          <w:tcPr>
            <w:tcW w:w="6662" w:type="dxa"/>
          </w:tcPr>
          <w:p w:rsidR="0055536D" w:rsidRPr="003A3F69" w:rsidRDefault="0055536D" w:rsidP="00A52944">
            <w:pPr>
              <w:rPr>
                <w:color w:val="auto"/>
                <w:szCs w:val="24"/>
              </w:rPr>
            </w:pPr>
            <w:r w:rsidRPr="003A3F69">
              <w:rPr>
                <w:color w:val="auto"/>
                <w:szCs w:val="24"/>
              </w:rPr>
              <w:t>Fabryczne świadectwo wzorcowania dla czujników dostarczon</w:t>
            </w:r>
            <w:r>
              <w:rPr>
                <w:color w:val="auto"/>
                <w:szCs w:val="24"/>
              </w:rPr>
              <w:t>e przy instalacji tych urządzeń – w formie papierowej w języku polskim lub angielskim</w:t>
            </w:r>
          </w:p>
        </w:tc>
        <w:tc>
          <w:tcPr>
            <w:tcW w:w="1559" w:type="dxa"/>
            <w:gridSpan w:val="2"/>
          </w:tcPr>
          <w:p w:rsidR="0055536D" w:rsidRPr="003A3F69" w:rsidRDefault="0055536D" w:rsidP="00A52944">
            <w:pPr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3A3F69" w:rsidRDefault="0055536D" w:rsidP="00A52944">
            <w:pPr>
              <w:jc w:val="center"/>
              <w:rPr>
                <w:color w:val="auto"/>
                <w:szCs w:val="24"/>
              </w:rPr>
            </w:pPr>
            <w:r w:rsidRPr="00A10554">
              <w:rPr>
                <w:b/>
                <w:bCs w:val="0"/>
                <w:i/>
                <w:szCs w:val="24"/>
              </w:rPr>
              <w:t>Czujnik kierunku i prędkości wiatru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3A3F69" w:rsidRDefault="0055536D" w:rsidP="0055536D">
            <w:pPr>
              <w:jc w:val="center"/>
              <w:rPr>
                <w:color w:val="auto"/>
                <w:szCs w:val="24"/>
              </w:rPr>
            </w:pPr>
          </w:p>
        </w:tc>
      </w:tr>
      <w:tr w:rsidR="0055536D" w:rsidTr="00631ABB">
        <w:trPr>
          <w:trHeight w:val="353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Ultradźwiękowy anemometr 2D lub 3D 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6662" w:type="dxa"/>
          </w:tcPr>
          <w:p w:rsidR="0055536D" w:rsidRPr="003C7057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Prędkość: m/s</w:t>
            </w:r>
          </w:p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Kierunek: stopień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color w:val="auto"/>
                <w:szCs w:val="24"/>
              </w:rPr>
            </w:pPr>
          </w:p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5536D" w:rsidTr="00631ABB">
        <w:trPr>
          <w:trHeight w:val="365"/>
        </w:trPr>
        <w:tc>
          <w:tcPr>
            <w:tcW w:w="8647" w:type="dxa"/>
            <w:gridSpan w:val="2"/>
          </w:tcPr>
          <w:p w:rsidR="0055536D" w:rsidRPr="0002573E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02573E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kierunku i prędkości wiatru</w:t>
            </w:r>
          </w:p>
        </w:tc>
        <w:tc>
          <w:tcPr>
            <w:tcW w:w="1559" w:type="dxa"/>
            <w:gridSpan w:val="2"/>
          </w:tcPr>
          <w:p w:rsidR="0055536D" w:rsidRPr="0002573E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Prędkość co najmniej od 0 do 50 m/s</w:t>
            </w:r>
          </w:p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bCs w:val="0"/>
                <w:szCs w:val="24"/>
              </w:rPr>
              <w:t xml:space="preserve">Kierunek </w:t>
            </w:r>
            <w:r w:rsidRPr="00A10554">
              <w:rPr>
                <w:szCs w:val="24"/>
              </w:rPr>
              <w:t>0</w:t>
            </w:r>
            <w:r>
              <w:rPr>
                <w:szCs w:val="24"/>
              </w:rPr>
              <w:t>÷</w:t>
            </w:r>
            <w:r w:rsidRPr="00A10554">
              <w:rPr>
                <w:szCs w:val="24"/>
              </w:rPr>
              <w:t>360°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szCs w:val="24"/>
              </w:rPr>
            </w:pPr>
          </w:p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662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10554">
              <w:rPr>
                <w:szCs w:val="24"/>
              </w:rPr>
              <w:t xml:space="preserve">Prędkość: </w:t>
            </w:r>
          </w:p>
          <w:p w:rsidR="0055536D" w:rsidRPr="00FF6C8F" w:rsidRDefault="0055536D" w:rsidP="001715A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ind w:left="459"/>
              <w:jc w:val="left"/>
              <w:rPr>
                <w:szCs w:val="24"/>
              </w:rPr>
            </w:pPr>
            <w:r w:rsidRPr="00FF6C8F">
              <w:rPr>
                <w:szCs w:val="24"/>
              </w:rPr>
              <w:t>w zakresie od 0 do 35</w:t>
            </w:r>
            <w:r>
              <w:rPr>
                <w:szCs w:val="24"/>
              </w:rPr>
              <w:t xml:space="preserve"> </w:t>
            </w:r>
            <w:r w:rsidRPr="00FF6C8F">
              <w:rPr>
                <w:szCs w:val="24"/>
              </w:rPr>
              <w:t xml:space="preserve">m/s </w:t>
            </w:r>
            <w:r>
              <w:rPr>
                <w:szCs w:val="24"/>
              </w:rPr>
              <w:t>–</w:t>
            </w:r>
            <w:r w:rsidRPr="00FF6C8F">
              <w:rPr>
                <w:szCs w:val="24"/>
              </w:rPr>
              <w:t xml:space="preserve"> min. ±0,3 m/s lub 3%, </w:t>
            </w:r>
          </w:p>
          <w:p w:rsidR="0055536D" w:rsidRPr="00FF6C8F" w:rsidRDefault="0055536D" w:rsidP="001715A4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ind w:left="459"/>
              <w:jc w:val="left"/>
              <w:rPr>
                <w:szCs w:val="24"/>
              </w:rPr>
            </w:pPr>
            <w:r w:rsidRPr="00FF6C8F">
              <w:rPr>
                <w:szCs w:val="24"/>
              </w:rPr>
              <w:t xml:space="preserve">w zakresie od 35 do 50 m/s </w:t>
            </w:r>
            <w:r>
              <w:rPr>
                <w:szCs w:val="24"/>
              </w:rPr>
              <w:t>–</w:t>
            </w:r>
            <w:r w:rsidRPr="00FF6C8F">
              <w:rPr>
                <w:szCs w:val="24"/>
              </w:rPr>
              <w:t xml:space="preserve"> min. 5%</w:t>
            </w:r>
          </w:p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Kierunek: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3%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Prędkość: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 xml:space="preserve"> 0,1 m/s </w:t>
            </w:r>
          </w:p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Kierunek: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1°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Ogrzewanie</w:t>
            </w:r>
          </w:p>
        </w:tc>
        <w:tc>
          <w:tcPr>
            <w:tcW w:w="6662" w:type="dxa"/>
          </w:tcPr>
          <w:p w:rsidR="0055536D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Przetwornik pomiarowy musi być ogrzewany w celu poprawnej pracy w warunkach zimowych.</w:t>
            </w:r>
          </w:p>
          <w:p w:rsidR="00BD6954" w:rsidRPr="00A10554" w:rsidRDefault="00BD6954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337"/>
        </w:trPr>
        <w:tc>
          <w:tcPr>
            <w:tcW w:w="8647" w:type="dxa"/>
            <w:gridSpan w:val="2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temperatury i wilgotności względnej</w:t>
            </w:r>
          </w:p>
        </w:tc>
        <w:tc>
          <w:tcPr>
            <w:tcW w:w="1559" w:type="dxa"/>
            <w:gridSpan w:val="2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lastRenderedPageBreak/>
              <w:t>Zakres pomiarowy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Temperatura: co najmniej </w:t>
            </w:r>
            <w:r w:rsidRPr="00A10554">
              <w:rPr>
                <w:bCs w:val="0"/>
                <w:szCs w:val="24"/>
              </w:rPr>
              <w:t xml:space="preserve">od </w:t>
            </w:r>
            <w:r>
              <w:rPr>
                <w:szCs w:val="24"/>
              </w:rPr>
              <w:t>–</w:t>
            </w:r>
            <w:r>
              <w:rPr>
                <w:bCs w:val="0"/>
                <w:szCs w:val="24"/>
              </w:rPr>
              <w:t>4</w:t>
            </w:r>
            <w:r w:rsidRPr="00A10554">
              <w:rPr>
                <w:bCs w:val="0"/>
                <w:szCs w:val="24"/>
              </w:rPr>
              <w:t>0</w:t>
            </w:r>
            <w:r w:rsidRPr="00A10554">
              <w:rPr>
                <w:szCs w:val="24"/>
              </w:rPr>
              <w:t>°C</w:t>
            </w:r>
            <w:r w:rsidRPr="00A10554">
              <w:rPr>
                <w:bCs w:val="0"/>
                <w:szCs w:val="24"/>
              </w:rPr>
              <w:t xml:space="preserve"> do </w:t>
            </w:r>
            <w:r>
              <w:rPr>
                <w:bCs w:val="0"/>
                <w:szCs w:val="24"/>
              </w:rPr>
              <w:t>+5</w:t>
            </w:r>
            <w:r w:rsidRPr="00A10554">
              <w:rPr>
                <w:bCs w:val="0"/>
                <w:szCs w:val="24"/>
              </w:rPr>
              <w:t>0</w:t>
            </w:r>
            <w:r w:rsidRPr="00A10554">
              <w:rPr>
                <w:szCs w:val="24"/>
              </w:rPr>
              <w:t>°C</w:t>
            </w:r>
          </w:p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Wilgotność: 0 – 100% RH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szCs w:val="24"/>
              </w:rPr>
            </w:pPr>
          </w:p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 xml:space="preserve">Temperatura: </w:t>
            </w:r>
            <w:r>
              <w:rPr>
                <w:color w:val="auto"/>
                <w:szCs w:val="24"/>
              </w:rPr>
              <w:t>przy 20°C ±0.3</w:t>
            </w:r>
            <w:r w:rsidRPr="00A10554">
              <w:rPr>
                <w:color w:val="auto"/>
                <w:szCs w:val="24"/>
              </w:rPr>
              <w:t>°C</w:t>
            </w:r>
          </w:p>
          <w:p w:rsidR="0055536D" w:rsidRPr="00A10554" w:rsidRDefault="0055536D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10554">
              <w:rPr>
                <w:szCs w:val="24"/>
              </w:rPr>
              <w:t xml:space="preserve">Wilgotność: </w:t>
            </w:r>
            <w:r w:rsidRPr="00A10554">
              <w:rPr>
                <w:szCs w:val="24"/>
              </w:rPr>
              <w:sym w:font="Symbol" w:char="F0A3"/>
            </w:r>
            <w:r>
              <w:rPr>
                <w:szCs w:val="24"/>
              </w:rPr>
              <w:t>3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RH przy 0÷90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t>RH</w:t>
            </w:r>
          </w:p>
          <w:p w:rsidR="0055536D" w:rsidRPr="00A10554" w:rsidRDefault="0055536D" w:rsidP="00A52944">
            <w:pPr>
              <w:ind w:left="1168"/>
              <w:rPr>
                <w:bCs w:val="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sym w:font="Symbol" w:char="F0A3"/>
            </w:r>
            <w:r>
              <w:rPr>
                <w:szCs w:val="24"/>
              </w:rPr>
              <w:t>5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RH przy 90÷100</w:t>
            </w:r>
            <w:r w:rsidRPr="00A10554">
              <w:rPr>
                <w:szCs w:val="24"/>
              </w:rPr>
              <w:t>%</w:t>
            </w:r>
            <w:r>
              <w:rPr>
                <w:szCs w:val="24"/>
              </w:rPr>
              <w:t xml:space="preserve"> </w:t>
            </w:r>
            <w:r w:rsidRPr="00A10554">
              <w:rPr>
                <w:szCs w:val="24"/>
              </w:rPr>
              <w:t>RH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Temperatura: 0,1°C</w:t>
            </w:r>
          </w:p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szCs w:val="24"/>
              </w:rPr>
              <w:t xml:space="preserve">Wilgotność: </w:t>
            </w:r>
            <w:r w:rsidRPr="00A10554">
              <w:rPr>
                <w:szCs w:val="24"/>
              </w:rPr>
              <w:sym w:font="Symbol" w:char="F0A3"/>
            </w:r>
            <w:r w:rsidRPr="00A10554">
              <w:rPr>
                <w:szCs w:val="24"/>
              </w:rPr>
              <w:t>1% RH</w:t>
            </w:r>
          </w:p>
        </w:tc>
        <w:tc>
          <w:tcPr>
            <w:tcW w:w="1559" w:type="dxa"/>
            <w:gridSpan w:val="2"/>
          </w:tcPr>
          <w:p w:rsidR="0055536D" w:rsidRDefault="0055536D">
            <w:pPr>
              <w:jc w:val="left"/>
              <w:rPr>
                <w:bCs w:val="0"/>
                <w:szCs w:val="24"/>
              </w:rPr>
            </w:pPr>
          </w:p>
          <w:p w:rsidR="0055536D" w:rsidRPr="00A10554" w:rsidRDefault="0055536D" w:rsidP="0055536D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50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60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Obudowa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Obudowa zewnętrzna musi zapewnić wymuszoną (mechaniczną) wentylację czujników oraz ich ochronę przed promieniowaniem słonecznym. Materiały wykorzystane do jej budowy i instalacji muszą być odporne na warunki</w:t>
            </w:r>
            <w:r w:rsidRPr="00A10554">
              <w:rPr>
                <w:rFonts w:ascii="Times New Roman" w:eastAsia="MS Mincho" w:hAnsi="Times New Roman"/>
                <w:bCs w:val="0"/>
                <w:sz w:val="24"/>
                <w:szCs w:val="24"/>
              </w:rPr>
              <w:t xml:space="preserve"> atmosferyczne.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256"/>
        </w:trPr>
        <w:tc>
          <w:tcPr>
            <w:tcW w:w="8647" w:type="dxa"/>
            <w:gridSpan w:val="2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Czujnik ciśnienia atmosferycznego</w:t>
            </w:r>
          </w:p>
        </w:tc>
        <w:tc>
          <w:tcPr>
            <w:tcW w:w="1559" w:type="dxa"/>
            <w:gridSpan w:val="2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Co najmniej od 600 do 1100 hPa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340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Dokładność</w:t>
            </w:r>
          </w:p>
        </w:tc>
        <w:tc>
          <w:tcPr>
            <w:tcW w:w="6662" w:type="dxa"/>
          </w:tcPr>
          <w:p w:rsidR="0055536D" w:rsidRPr="00FC2213" w:rsidRDefault="0055536D" w:rsidP="00A5294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10554">
              <w:rPr>
                <w:szCs w:val="24"/>
              </w:rPr>
              <w:t>±1,5 hPa</w:t>
            </w:r>
          </w:p>
        </w:tc>
        <w:tc>
          <w:tcPr>
            <w:tcW w:w="1559" w:type="dxa"/>
            <w:gridSpan w:val="2"/>
          </w:tcPr>
          <w:p w:rsidR="0055536D" w:rsidRPr="00FC2213" w:rsidRDefault="0055536D" w:rsidP="0055536D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55536D" w:rsidTr="00631ABB">
        <w:trPr>
          <w:trHeight w:val="132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Rozdzielczość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bCs w:val="0"/>
                <w:color w:val="auto"/>
                <w:szCs w:val="24"/>
              </w:rPr>
            </w:pPr>
            <w:r w:rsidRPr="00A10554">
              <w:rPr>
                <w:color w:val="auto"/>
                <w:szCs w:val="24"/>
              </w:rPr>
              <w:sym w:font="Symbol" w:char="F0A3"/>
            </w:r>
            <w:r w:rsidRPr="00A10554">
              <w:rPr>
                <w:color w:val="auto"/>
                <w:szCs w:val="24"/>
              </w:rPr>
              <w:t>1 hPa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344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hPa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Maszt meteorologiczny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jc w:val="left"/>
              <w:rPr>
                <w:szCs w:val="24"/>
              </w:rPr>
            </w:pPr>
            <w:r w:rsidRPr="00A10554">
              <w:rPr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rPr>
                <w:szCs w:val="24"/>
              </w:rPr>
            </w:pPr>
          </w:p>
        </w:tc>
      </w:tr>
      <w:tr w:rsidR="0055536D" w:rsidTr="00631ABB">
        <w:trPr>
          <w:trHeight w:val="353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Wysokość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szCs w:val="24"/>
              </w:rPr>
            </w:pPr>
            <w:r w:rsidRPr="00A10554">
              <w:rPr>
                <w:szCs w:val="24"/>
              </w:rPr>
              <w:t>Pozwalająca na zamontowanie czujników na wysokości 5 m n.p.t.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rPr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Konstrukcja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rPr>
                <w:bCs w:val="0"/>
                <w:szCs w:val="24"/>
              </w:rPr>
            </w:pPr>
            <w:r w:rsidRPr="00A10554">
              <w:rPr>
                <w:color w:val="auto"/>
                <w:szCs w:val="24"/>
              </w:rPr>
              <w:t>Maszt teleskopowy, rozkładany</w:t>
            </w:r>
            <w:r w:rsidRPr="003E2E22">
              <w:rPr>
                <w:color w:val="auto"/>
                <w:szCs w:val="24"/>
              </w:rPr>
              <w:t xml:space="preserve">, pneumatyczny, wykonany z aluminium, o maksymalnej długości po złożeniu 1,5 m, składający się z nie więcej niż 6 elementów. Minimalna nośność masztu 3 kg. </w:t>
            </w:r>
            <w:r>
              <w:rPr>
                <w:color w:val="auto"/>
                <w:szCs w:val="24"/>
              </w:rPr>
              <w:t>Maszt zamontowany na zewnątrz do tylnej</w:t>
            </w:r>
            <w:r w:rsidRPr="003E2E22">
              <w:rPr>
                <w:color w:val="auto"/>
                <w:szCs w:val="24"/>
              </w:rPr>
              <w:t xml:space="preserve"> konstrukcji nośnej kontenera pomiarowego.</w:t>
            </w:r>
            <w:r>
              <w:rPr>
                <w:color w:val="auto"/>
                <w:szCs w:val="24"/>
              </w:rPr>
              <w:t xml:space="preserve"> Maszt po złożeniu nie powinien wystawać ponad krawędź dachu.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rPr>
                <w:bCs w:val="0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Co najmniej od </w:t>
            </w:r>
            <w:r>
              <w:rPr>
                <w:szCs w:val="24"/>
              </w:rPr>
              <w:t>–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+5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0</w:t>
            </w:r>
            <w:r w:rsidRPr="00A1055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8647" w:type="dxa"/>
            <w:gridSpan w:val="2"/>
            <w:vAlign w:val="center"/>
          </w:tcPr>
          <w:p w:rsidR="0055536D" w:rsidRPr="00D428F1" w:rsidRDefault="0055536D" w:rsidP="00A52944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Podłączenie czujników</w:t>
            </w:r>
          </w:p>
        </w:tc>
        <w:tc>
          <w:tcPr>
            <w:tcW w:w="1559" w:type="dxa"/>
            <w:gridSpan w:val="2"/>
            <w:vAlign w:val="center"/>
          </w:tcPr>
          <w:p w:rsidR="0055536D" w:rsidRPr="00D428F1" w:rsidRDefault="0055536D" w:rsidP="0055536D">
            <w:pPr>
              <w:pStyle w:val="Tekstpodstawowy"/>
              <w:spacing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3E2E22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3E2E22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Podłączenie do dataloggera </w:t>
            </w:r>
          </w:p>
        </w:tc>
        <w:tc>
          <w:tcPr>
            <w:tcW w:w="6662" w:type="dxa"/>
          </w:tcPr>
          <w:p w:rsidR="0055536D" w:rsidRPr="003E2E22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3E2E22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odpięcie cyfrowe do systemu zbierania danych DAS.</w:t>
            </w:r>
          </w:p>
        </w:tc>
        <w:tc>
          <w:tcPr>
            <w:tcW w:w="1559" w:type="dxa"/>
            <w:gridSpan w:val="2"/>
          </w:tcPr>
          <w:p w:rsidR="0055536D" w:rsidRPr="003E2E22" w:rsidRDefault="0055536D" w:rsidP="0055536D">
            <w:pPr>
              <w:pStyle w:val="Tekstpodstawowy"/>
              <w:spacing w:after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A10554" w:rsidRDefault="0055536D" w:rsidP="00A52944">
            <w:pPr>
              <w:pStyle w:val="Tekstpodstawowy"/>
              <w:spacing w:after="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Kabel połączeniowy</w:t>
            </w:r>
          </w:p>
        </w:tc>
        <w:tc>
          <w:tcPr>
            <w:tcW w:w="6662" w:type="dxa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 xml:space="preserve">Kabel ekranowany, przystosowany do długotrwałego użytku zewnętrznego. Materiały wykorzystane do jego budowy muszą zapewnić odporność na warunki atmosferyczne. Złącze przy czujniku wypełniające wymagania współczynnika ochrony IP65. 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D</w:t>
            </w:r>
            <w:r w:rsidRPr="00A10554">
              <w:rPr>
                <w:rFonts w:ascii="Times New Roman" w:hAnsi="Times New Roman"/>
                <w:bCs w:val="0"/>
                <w:sz w:val="24"/>
                <w:szCs w:val="24"/>
              </w:rPr>
              <w:t>ługość kabla umożliwiająca swobodne podpięcie czujników zamontowanych na maszcie 5 m n.p.t., do dataloggera znajdującego się w kontenerze pomiarowym.</w:t>
            </w:r>
          </w:p>
        </w:tc>
        <w:tc>
          <w:tcPr>
            <w:tcW w:w="1559" w:type="dxa"/>
            <w:gridSpan w:val="2"/>
          </w:tcPr>
          <w:p w:rsidR="0055536D" w:rsidRPr="00A10554" w:rsidRDefault="0055536D" w:rsidP="00A52944">
            <w:pPr>
              <w:pStyle w:val="Tekstpodstawowy"/>
              <w:spacing w:after="0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</w:tr>
      <w:tr w:rsidR="00A52944" w:rsidTr="00631ABB">
        <w:trPr>
          <w:trHeight w:val="456"/>
        </w:trPr>
        <w:tc>
          <w:tcPr>
            <w:tcW w:w="10206" w:type="dxa"/>
            <w:gridSpan w:val="4"/>
            <w:vAlign w:val="center"/>
          </w:tcPr>
          <w:p w:rsidR="00A52944" w:rsidRPr="00D428F1" w:rsidRDefault="00A52944" w:rsidP="0055536D">
            <w:pPr>
              <w:pStyle w:val="Tekstpodstawowy"/>
              <w:spacing w:after="0"/>
              <w:jc w:val="left"/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</w:pPr>
            <w:r w:rsidRPr="00D428F1">
              <w:rPr>
                <w:rFonts w:ascii="Times New Roman" w:hAnsi="Times New Roman"/>
                <w:b/>
                <w:bCs w:val="0"/>
                <w:i/>
                <w:sz w:val="24"/>
                <w:szCs w:val="24"/>
              </w:rPr>
              <w:t>Datalogger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lastRenderedPageBreak/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3B55D5" w:rsidP="0055536D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produkcji: nie wcześniej niż 2018 r.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4A4A9D" w:rsidRDefault="0055536D" w:rsidP="00A52944">
            <w:pPr>
              <w:jc w:val="left"/>
              <w:rPr>
                <w:bCs w:val="0"/>
                <w:strike/>
                <w:color w:val="auto"/>
                <w:szCs w:val="24"/>
              </w:rPr>
            </w:pPr>
            <w:r w:rsidRPr="004A4A9D">
              <w:rPr>
                <w:bCs w:val="0"/>
                <w:color w:val="auto"/>
                <w:szCs w:val="24"/>
              </w:rPr>
              <w:t xml:space="preserve">Współpraca </w:t>
            </w:r>
          </w:p>
        </w:tc>
        <w:tc>
          <w:tcPr>
            <w:tcW w:w="6662" w:type="dxa"/>
          </w:tcPr>
          <w:p w:rsidR="0055536D" w:rsidRPr="00F97930" w:rsidRDefault="008B71D6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Datalo</w:t>
            </w:r>
            <w:r w:rsidR="0055536D" w:rsidRPr="00F97930">
              <w:rPr>
                <w:sz w:val="24"/>
                <w:szCs w:val="24"/>
              </w:rPr>
              <w:t>gger w pełni współpracujący z systemami zbierania danych (CAS) firmy DAC System w Wojewódzkich Inspektoratach Ochrony Środowiska</w:t>
            </w:r>
            <w:r w:rsidR="004D1068" w:rsidRPr="00F97930">
              <w:rPr>
                <w:sz w:val="24"/>
                <w:szCs w:val="24"/>
              </w:rPr>
              <w:t xml:space="preserve"> -</w:t>
            </w:r>
            <w:r w:rsidR="0055536D" w:rsidRPr="00F97930">
              <w:rPr>
                <w:sz w:val="24"/>
                <w:szCs w:val="24"/>
              </w:rPr>
              <w:t xml:space="preserve"> po jednej sztuce dla następujących WIOŚ: Kraków, Wrocław.</w:t>
            </w:r>
          </w:p>
          <w:p w:rsidR="0055536D" w:rsidRPr="00F97930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  <w:p w:rsidR="0055536D" w:rsidRPr="00F97930" w:rsidRDefault="008B71D6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Datalo</w:t>
            </w:r>
            <w:r w:rsidR="0055536D" w:rsidRPr="00F97930">
              <w:rPr>
                <w:sz w:val="24"/>
                <w:szCs w:val="24"/>
              </w:rPr>
              <w:t>gger w pełni współpracujący z systemami zbierania danych (CAS) firmy CSMS oraz (CAS) firmy DAC System</w:t>
            </w:r>
            <w:r w:rsidR="004D1068" w:rsidRPr="00F97930">
              <w:rPr>
                <w:sz w:val="24"/>
                <w:szCs w:val="24"/>
              </w:rPr>
              <w:t xml:space="preserve"> -</w:t>
            </w:r>
            <w:r w:rsidR="0055536D" w:rsidRPr="00F97930">
              <w:rPr>
                <w:sz w:val="24"/>
                <w:szCs w:val="24"/>
              </w:rPr>
              <w:t xml:space="preserve"> dwie sztuki dla Krajowego Laboratorium Referencyjnego i Wzorcującego GIOŚ.</w:t>
            </w:r>
          </w:p>
          <w:p w:rsidR="0055536D" w:rsidRPr="00F97930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  <w:p w:rsidR="0055536D" w:rsidRPr="00F97930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 w:rsidRPr="00F97930">
              <w:rPr>
                <w:sz w:val="24"/>
                <w:szCs w:val="24"/>
              </w:rPr>
              <w:t>Dostarczone dataloggery spełniać muszą wszystkie funkcje wymagane do obsługi systemu zbierania danych do wyżej wymienionych systemów, w tym przede wszystkim: zbieranie wszystkich danych i parametrów pracy wytwarzanych przez dostarczone analizatory i pobornik pyłowy, komunikację i eksport danych na serwer CAS, eksport dodatkowych dane z systemów monitorujących warunki w kontenerze czy dostarczonym manifoldzie.</w:t>
            </w:r>
          </w:p>
        </w:tc>
        <w:tc>
          <w:tcPr>
            <w:tcW w:w="1559" w:type="dxa"/>
            <w:gridSpan w:val="2"/>
          </w:tcPr>
          <w:p w:rsidR="0055536D" w:rsidRPr="00B74BAD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porty Ethernet LAN (dopuszczalne zastosowanie zewnętrznego rozdzielacza)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8 portów szeregowych RS232 (w tym 1 szt. z dodatkową obsługą 1-wire, 4 szt. z dodatkową obsługą RS485)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wejścia analogowe ADC -10V..+10V lub 0..20 mA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wejścia logiczne z obsługą zliczania impulsów i częstotliwości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min. 4 wyjścia przekaźnikowe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5536D" w:rsidTr="00631ABB">
        <w:trPr>
          <w:trHeight w:val="35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230 V 50 Hz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55536D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920309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Funkcjonalność</w:t>
            </w:r>
            <w:r w:rsidRPr="00920309">
              <w:rPr>
                <w:bCs w:val="0"/>
                <w:color w:val="auto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wykonanie w jednej zespolonej obudowie umożliwiającej instalację w standardowym stojaku typu rack 19",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obsługa zewnętrznego modemo-routera GPRS-HSPA z Ethernet/WiFi,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możliwość podpięcia do sieci lokalnej portem Ethernet oraz poprzez wykorzystanie lokalnej sieci WiFi,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karta SIM GSM kompatybilna z modem dataloggera, z limitem min. 2gb/miesięcznie, z opłaconym abonamentem na 1 rok,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dostępne protokoły komunikacyjne, minimum: Modbus, Bayern Hessen. LUFFT, Grimm, Airmotec, API Comm, AK (Thermo),API Comm, API Protocol, BAMTerm, BH-Protocol 8M, Environnement, FAG, Horiba Protocol, Luft UMB, MCZ Protocol,Metek, ML (Monitor Labs), MODE 4 (Extended Environnement), Synspec Protocol, Synspec ASCII, TEI (Thermo Environnement Instruments), Thermo C-Link, Teledyne-API, Vaisala MAWS, 1 Wire., SDI-12,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lastRenderedPageBreak/>
              <w:t>- oprogramowanie dedykowane obsługiwane przez stronę www lub przez oprogramowanie zainstalowane na komputerze przenośnym. Możliwość zdalnego podglądu danych bieżących, pobrania danych oraz eksportu do arkusza kalkulacyjnego,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możliwość programowania agregacji danych min. średnie 1 min, 10 min, 30 min, 60 min,</w:t>
            </w:r>
          </w:p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  <w:r w:rsidRPr="00B33F11">
              <w:rPr>
                <w:sz w:val="24"/>
                <w:szCs w:val="24"/>
              </w:rPr>
              <w:t>- możliwość zapisu i przechowywania danych przez okres min 2 miesięcy.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A52944">
            <w:pPr>
              <w:pStyle w:val="Tekstpodstawowy2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55536D" w:rsidTr="00631ABB">
        <w:trPr>
          <w:trHeight w:val="611"/>
        </w:trPr>
        <w:tc>
          <w:tcPr>
            <w:tcW w:w="1985" w:type="dxa"/>
          </w:tcPr>
          <w:p w:rsidR="0055536D" w:rsidRPr="00FF6789" w:rsidRDefault="0055536D" w:rsidP="00A52944">
            <w:pPr>
              <w:jc w:val="left"/>
              <w:rPr>
                <w:szCs w:val="24"/>
              </w:rPr>
            </w:pPr>
            <w:r w:rsidRPr="00FF6789">
              <w:rPr>
                <w:szCs w:val="24"/>
              </w:rPr>
              <w:t>Przenośny komputer do obsługi systemu zbierania danych</w:t>
            </w:r>
          </w:p>
          <w:p w:rsidR="0055536D" w:rsidRPr="00071B97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FF6789">
              <w:rPr>
                <w:szCs w:val="24"/>
              </w:rPr>
              <w:t>(2 szt. tylko KLRiW GIOŚ)</w:t>
            </w:r>
          </w:p>
        </w:tc>
        <w:tc>
          <w:tcPr>
            <w:tcW w:w="6662" w:type="dxa"/>
          </w:tcPr>
          <w:p w:rsidR="0055536D" w:rsidRPr="00B33F11" w:rsidRDefault="0055536D" w:rsidP="001715A4">
            <w:pPr>
              <w:numPr>
                <w:ilvl w:val="0"/>
                <w:numId w:val="57"/>
              </w:numPr>
              <w:suppressAutoHyphens/>
              <w:ind w:left="430"/>
              <w:jc w:val="left"/>
              <w:rPr>
                <w:rStyle w:val="Domylnaczcionkaakapitu1"/>
                <w:color w:val="auto"/>
                <w:szCs w:val="24"/>
              </w:rPr>
            </w:pPr>
            <w:r w:rsidRPr="00B33F11">
              <w:rPr>
                <w:rStyle w:val="Domylnaczcionkaakapitu1"/>
                <w:color w:val="auto"/>
                <w:szCs w:val="24"/>
              </w:rPr>
              <w:t>Procesor klasy x64, zaprojektowany do pracy w komputerach mobilnych</w:t>
            </w:r>
            <w:r w:rsidRPr="00B33F11">
              <w:rPr>
                <w:color w:val="auto"/>
                <w:szCs w:val="24"/>
              </w:rPr>
              <w:t xml:space="preserve"> </w:t>
            </w:r>
            <w:r w:rsidRPr="00B33F11">
              <w:rPr>
                <w:rStyle w:val="Domylnaczcionkaakapitu1"/>
                <w:color w:val="auto"/>
                <w:szCs w:val="24"/>
              </w:rPr>
              <w:t xml:space="preserve">i osiągający w teście wydajnościowym PassMark PerformanceTest co najmniej 7000 punktów wg. kolumny Passmark CPU Mark, którego wyniki są publikowane na stronie </w:t>
            </w:r>
            <w:hyperlink r:id="rId9" w:history="1">
              <w:r w:rsidRPr="00B33F11">
                <w:rPr>
                  <w:rStyle w:val="Domylnaczcionkaakapitu1"/>
                  <w:color w:val="auto"/>
                  <w:szCs w:val="24"/>
                  <w:u w:val="single"/>
                </w:rPr>
                <w:t>http://cpubenchmark.net/cpu_list.php</w:t>
              </w:r>
            </w:hyperlink>
            <w:r w:rsidRPr="00B33F11">
              <w:rPr>
                <w:rStyle w:val="Domylnaczcionkaakapitu1"/>
                <w:color w:val="auto"/>
                <w:szCs w:val="24"/>
              </w:rPr>
              <w:t xml:space="preserve"> (aktualny wynik z 2018 r. - z dnia opublikowania ogłoszenia o zamówieniu – wydruk w załączeniu). Należy podać wynik testu oraz podać nazwę procesora.</w:t>
            </w:r>
          </w:p>
          <w:p w:rsidR="0055536D" w:rsidRPr="00B33F11" w:rsidRDefault="0055536D" w:rsidP="001715A4">
            <w:pPr>
              <w:numPr>
                <w:ilvl w:val="0"/>
                <w:numId w:val="57"/>
              </w:numPr>
              <w:suppressAutoHyphens/>
              <w:ind w:left="430"/>
              <w:jc w:val="left"/>
              <w:rPr>
                <w:color w:val="auto"/>
                <w:szCs w:val="24"/>
              </w:rPr>
            </w:pPr>
            <w:r w:rsidRPr="00B33F11">
              <w:rPr>
                <w:color w:val="auto"/>
                <w:szCs w:val="24"/>
              </w:rPr>
              <w:t>Wszystkie oferowane komponenty wchodzące w skład komputera będą ze sobą kompatybilne i nie będą obniżać jego wydajności. Zaoferowane komponenty komputera nie będą pracowały na niższych parametrach niż opisywane w SIWZ.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Pamięć operacyjna RAM: min 12 GB, z możliwością rozbudowy do min 16  GB, pamięć pracująca z maksymalną częstotliwością magistrali obsługiwaną przez płytę główną;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 xml:space="preserve">Dysk twardy: systemowy SSD min. 240 GB,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szCs w:val="24"/>
              </w:rPr>
              <w:t>Min. 3 porty USB 2.0 i 3.0 (co najmniej 1 port USB 3.0),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szCs w:val="24"/>
              </w:rPr>
              <w:t xml:space="preserve">Ekran: ≥ 15”, </w:t>
            </w:r>
            <w:r w:rsidRPr="00B33F11">
              <w:rPr>
                <w:rFonts w:cs="Calibri"/>
                <w:szCs w:val="24"/>
              </w:rPr>
              <w:t xml:space="preserve">z podświetleniem LED, matowy, rozdzielczość min. </w:t>
            </w:r>
            <w:r w:rsidRPr="00B33F11">
              <w:rPr>
                <w:szCs w:val="24"/>
              </w:rPr>
              <w:t>1920 x 1080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szCs w:val="24"/>
              </w:rPr>
              <w:t>Dedykowana karta grafficzna,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spacing w:after="0" w:line="240" w:lineRule="auto"/>
              <w:ind w:left="430"/>
              <w:jc w:val="left"/>
              <w:rPr>
                <w:bCs/>
                <w:szCs w:val="24"/>
              </w:rPr>
            </w:pPr>
            <w:r w:rsidRPr="00B33F11">
              <w:rPr>
                <w:rFonts w:cs="Calibri"/>
                <w:szCs w:val="24"/>
              </w:rPr>
              <w:t>Torba do przenoszenia komputera,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7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System operacyjny w wersji polskiej – bezterminowa licencja na system operacyjny min. Microsoft Windows 10 Prof. PL 64 bit lub równoważny spełniający następujące kryteria: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system operacyjny nie pogorszy funkcjonalności i współpracy z systemami Windows u odbiorców końcowych.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 xml:space="preserve">umożliwiać będzie współpracę z oprogramowaniem ławy kalibracyjnej oraz linii kalibracyjnych analizatorów referencyjnych oraz oprogramowaniem  biurowym,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 xml:space="preserve">możliwość zdalnej automatycznej instalacji, konfiguracji, administrowania oraz aktualizowania systemu,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publicznie znany cykl życia przedstawiony przez producenta i dotyczący rozwoju i wsparcia technicznego – w szczególności w zakresie bezpieczeństwa,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praca w różnych sieciach komputerowych (sieci lokalne LAN, Internet), w tym także automatyczne rozpoznawanie sieci i ich ustawień bezpieczeństwa,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lastRenderedPageBreak/>
              <w:t>automatyczne rozpoznawanie urządzeń peryferyjnych działające w tej sieci (np. drukarki, tablice interaktywne) oraz łączenie się automatycznie z raz zdefiniowanymi sieciami (również za pośrednictwem modemów 3G/USB),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8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 xml:space="preserve">zapewniający pełną zgodność obsługi aplikacji Win32. </w:t>
            </w:r>
          </w:p>
          <w:p w:rsidR="0055536D" w:rsidRPr="00B33F11" w:rsidRDefault="0055536D" w:rsidP="00A52944">
            <w:pPr>
              <w:suppressAutoHyphens/>
              <w:ind w:left="430"/>
              <w:rPr>
                <w:szCs w:val="24"/>
              </w:rPr>
            </w:pPr>
            <w:r w:rsidRPr="00B33F11">
              <w:rPr>
                <w:szCs w:val="24"/>
              </w:rPr>
              <w:t xml:space="preserve">Wykonawca, który zaoferuje system operacyjny równoważny musi złożyć wraz z ofertą następujące oświadczenia i dokumenty: 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oświadczenie o spełnieniu wszystkich warunków systemu operacyjnego równoważnego,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pełne postanowienia licencji systemu operacyjnego równoważnego,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wykaz pełnej funkcjonalności systemu operacyjnego równoważnego,</w:t>
            </w:r>
          </w:p>
          <w:p w:rsidR="0055536D" w:rsidRPr="00B33F11" w:rsidRDefault="0055536D" w:rsidP="001715A4">
            <w:pPr>
              <w:pStyle w:val="Akapitzlist"/>
              <w:numPr>
                <w:ilvl w:val="0"/>
                <w:numId w:val="59"/>
              </w:numPr>
              <w:suppressAutoHyphens/>
              <w:spacing w:after="0" w:line="240" w:lineRule="auto"/>
              <w:ind w:left="1139"/>
              <w:rPr>
                <w:szCs w:val="24"/>
              </w:rPr>
            </w:pPr>
            <w:r w:rsidRPr="00B33F11">
              <w:rPr>
                <w:szCs w:val="24"/>
              </w:rPr>
              <w:t>pełne warunki, zakres i zasady świadczenia gwarancji producenta dla systemu operacyjnego równoważnego.</w:t>
            </w:r>
          </w:p>
          <w:p w:rsidR="0055536D" w:rsidRPr="00B33F11" w:rsidRDefault="0055536D" w:rsidP="00A52944">
            <w:pPr>
              <w:suppressAutoHyphens/>
              <w:ind w:left="430"/>
              <w:rPr>
                <w:szCs w:val="24"/>
              </w:rPr>
            </w:pPr>
            <w:r w:rsidRPr="00B33F11">
              <w:rPr>
                <w:szCs w:val="24"/>
              </w:rPr>
              <w:t>W przypadku gdy zaoferowany system operacyjny równoważny, nie będzie właściwie działać ze sprzętem i oprogramowaniem funkcjonującym u Zamawiającego lub spowoduje zakłócenia w funkcjonowaniu pracy środowiska sprzętowo-</w:t>
            </w:r>
            <w:r w:rsidRPr="00B33F11">
              <w:rPr>
                <w:color w:val="auto"/>
                <w:szCs w:val="24"/>
              </w:rPr>
              <w:t xml:space="preserve">programowego u odbiorców końcowych, </w:t>
            </w:r>
            <w:r w:rsidRPr="00B33F11">
              <w:rPr>
                <w:szCs w:val="24"/>
              </w:rPr>
              <w:t>Wykonawca pokryje koszty związane z przywróceniem i sprawnym działaniem infrastruktury sprzętowo programowej Zamawiającego oraz, na własny koszt, dokona niezbędnych modyfikacji przywracających właściwe działanie środowiska sprzętowo - programowego Zamawiającego również po odinstalowaniu systemu operacyjnego.</w:t>
            </w:r>
          </w:p>
          <w:p w:rsidR="0055536D" w:rsidRPr="00B33F11" w:rsidRDefault="0055536D" w:rsidP="00A52944">
            <w:p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color w:val="auto"/>
                <w:szCs w:val="24"/>
              </w:rPr>
              <w:t xml:space="preserve">System operacyjnie preinstalowany przez producenta oferowanego komputera. </w:t>
            </w:r>
          </w:p>
          <w:p w:rsidR="0055536D" w:rsidRPr="00B33F11" w:rsidRDefault="0055536D" w:rsidP="00A52944">
            <w:pPr>
              <w:suppressAutoHyphens/>
              <w:ind w:left="430"/>
              <w:jc w:val="left"/>
              <w:rPr>
                <w:szCs w:val="24"/>
              </w:rPr>
            </w:pPr>
          </w:p>
          <w:p w:rsidR="0055536D" w:rsidRPr="00B33F11" w:rsidRDefault="0055536D" w:rsidP="001715A4">
            <w:pPr>
              <w:pStyle w:val="Akapitzlist"/>
              <w:numPr>
                <w:ilvl w:val="0"/>
                <w:numId w:val="60"/>
              </w:numPr>
              <w:suppressAutoHyphens/>
              <w:ind w:left="430"/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Oprogramowanie biurowe w wersji polskiej z licencją bezterminową umożliwiające uruchomienie na ww. komputerze: min. MS Office 2016 lub równoważne spełniające następujące kryteria: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tworzenie i edycja tekstu, tworzenie i edycja arkuszy kalkulacyjnych, tworzenie i edycja prezentacji,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klient poczty współpracujący w pełnym zakresie funkcjonalności z MS Exchange 2007 (e-mail, zadania, kalendarze),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całkowicie zlokalizowany w języku polskim system komunikatów i podręcznej pomocy technicznej w pakiecie,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możliwość prowadzenia dyskusji i subskrypcji dokumentów w sieci z automatycznym, powiadomieniem o zmianach w dokumentach,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w systemach pocztowych – możliwość delegacji uprawnień do otwierania, drukowania, modyfikowania i czytania załączanych dokumentów i informacji,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lastRenderedPageBreak/>
              <w:t>możliwość blokowania niebezpiecznej lub niechcianej poczty,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współpraca z systemem Ms Exchange, w tym odbiór poczty, możliwość udostępniania kalendarza dla innych użytkowników,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wsparcie dla formatu xml w podstawowych aplikacjach,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możliwość nadawania uprawnień do modyfikacji i formatowania dokumentów lub ich fragmentów,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automatyczne przesyłanie poczty na podstawie reguł, automatyczne odpowiedzi,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automatyczne wypisywanie hiperłącz,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możliwość automatycznego odświeżania danych pochodzących z internetu </w:t>
            </w:r>
            <w:r w:rsidRPr="00B33F11">
              <w:rPr>
                <w:szCs w:val="24"/>
              </w:rPr>
              <w:br/>
              <w:t>w arkuszach kalkulacyjnych,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możliwość dodawania do dokumentów i arkuszy kalkulacyjnych podpisów cyfrowych, pozwalających na stwierdzenie czy dany dokument/arkusz pochodzi </w:t>
            </w:r>
            <w:r w:rsidRPr="00B33F11">
              <w:rPr>
                <w:szCs w:val="24"/>
              </w:rPr>
              <w:br/>
              <w:t>z bezpiecznego źródła i nie został w żaden sposób zmieniony,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>możliwość zaszyfrowania danych w dokumentach i arkuszach kalkulacyjnych zgodnie ze standardem cryptoapi,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jc w:val="left"/>
              <w:rPr>
                <w:szCs w:val="24"/>
              </w:rPr>
            </w:pPr>
            <w:r w:rsidRPr="00B33F11">
              <w:rPr>
                <w:szCs w:val="24"/>
              </w:rPr>
              <w:t>możliwość automatycznego odzyskiwania dokumentów i arkuszy kalkulacyjnych w wypadku odcięcia dopływu prądu,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prawidłowe odczytywanie i zapisywanie danych w dokumentach w formatach: .doc, .docx, xls, .xlsx, w tym obsługa formatowania, makr, formuł, formularzy </w:t>
            </w:r>
            <w:r w:rsidRPr="00B33F11">
              <w:rPr>
                <w:szCs w:val="24"/>
              </w:rPr>
              <w:br/>
              <w:t>w plikach wytworzonych w MS Office 2010.</w:t>
            </w:r>
          </w:p>
          <w:p w:rsidR="0055536D" w:rsidRPr="00B33F11" w:rsidRDefault="0055536D" w:rsidP="001715A4">
            <w:pPr>
              <w:numPr>
                <w:ilvl w:val="0"/>
                <w:numId w:val="62"/>
              </w:numPr>
              <w:rPr>
                <w:color w:val="auto"/>
                <w:szCs w:val="24"/>
              </w:rPr>
            </w:pPr>
            <w:r w:rsidRPr="00B33F11">
              <w:rPr>
                <w:color w:val="auto"/>
                <w:szCs w:val="24"/>
              </w:rPr>
              <w:t>bezproblemowa praca z plikami .accdb oraz .mdb, bez konieczności konwersji lub działań zewnętrznych programów.</w:t>
            </w:r>
          </w:p>
          <w:p w:rsidR="0055536D" w:rsidRPr="00B33F11" w:rsidRDefault="0055536D" w:rsidP="00A52944">
            <w:pPr>
              <w:ind w:left="-27"/>
              <w:rPr>
                <w:color w:val="auto"/>
                <w:szCs w:val="24"/>
              </w:rPr>
            </w:pPr>
          </w:p>
          <w:p w:rsidR="0055536D" w:rsidRPr="00B33F11" w:rsidRDefault="0055536D" w:rsidP="00A52944">
            <w:pPr>
              <w:rPr>
                <w:szCs w:val="24"/>
              </w:rPr>
            </w:pPr>
            <w:r w:rsidRPr="00B33F11">
              <w:rPr>
                <w:szCs w:val="24"/>
              </w:rPr>
              <w:t xml:space="preserve">Wykonawca, który zaoferuje oprogramowanie biurowe równoważne musi złożyć wraz z ofertą następujące oświadczenia i dokumenty: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oświadczenie o spełnieniu wszystkich warunków oprogramowania biurowego równoważnego,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pełne postanowienia licencji oprogramowania biurowego równoważnego,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wykaz pełnej funkcjonalności oprogramowania biurowego równoważnego, </w:t>
            </w:r>
          </w:p>
          <w:p w:rsidR="0055536D" w:rsidRPr="00B33F11" w:rsidRDefault="0055536D" w:rsidP="001715A4">
            <w:pPr>
              <w:numPr>
                <w:ilvl w:val="0"/>
                <w:numId w:val="63"/>
              </w:numPr>
              <w:rPr>
                <w:szCs w:val="24"/>
              </w:rPr>
            </w:pPr>
            <w:r w:rsidRPr="00B33F11">
              <w:rPr>
                <w:szCs w:val="24"/>
              </w:rPr>
              <w:t xml:space="preserve">pełne warunki, zakres i zasady świadczenia gwarancji producenta dla oprogramowania równoważnego. </w:t>
            </w:r>
          </w:p>
          <w:p w:rsidR="0055536D" w:rsidRPr="00B33F11" w:rsidRDefault="0055536D" w:rsidP="00A52944">
            <w:pPr>
              <w:suppressAutoHyphens/>
              <w:jc w:val="left"/>
              <w:rPr>
                <w:szCs w:val="24"/>
              </w:rPr>
            </w:pPr>
          </w:p>
          <w:p w:rsidR="0055536D" w:rsidRPr="00B33F11" w:rsidRDefault="0055536D" w:rsidP="00A52944">
            <w:pPr>
              <w:suppressAutoHyphens/>
              <w:rPr>
                <w:szCs w:val="24"/>
              </w:rPr>
            </w:pPr>
            <w:r w:rsidRPr="00B33F11">
              <w:rPr>
                <w:szCs w:val="24"/>
              </w:rPr>
              <w:t xml:space="preserve">W </w:t>
            </w:r>
            <w:r w:rsidR="00F56F64" w:rsidRPr="00B33F11">
              <w:rPr>
                <w:szCs w:val="24"/>
              </w:rPr>
              <w:t>przypadku, gdy</w:t>
            </w:r>
            <w:r w:rsidRPr="00B33F11">
              <w:rPr>
                <w:szCs w:val="24"/>
              </w:rPr>
              <w:t xml:space="preserve"> zaoferowane oprogramowanie biurowe równoważne nie będzie właściwie działać ze sprzętem i oprogramowaniem funkcjonującym u odbiorów końcowych lub spowoduje zakłócenia w funkcjonowaniu pracy środowiska sprzętowo-programowego u odbiorów końcowych, Wykonawca pokryje koszty związane z przywróceniem i sprawnym działaniem infrastruktury sprzętowo programowej odbiorów końcowych oraz </w:t>
            </w:r>
            <w:r w:rsidRPr="00B33F11">
              <w:rPr>
                <w:szCs w:val="24"/>
              </w:rPr>
              <w:lastRenderedPageBreak/>
              <w:t>na własny koszt dokona niezbędnych modyfikacji przywracających właściwe działanie środowiska sprzętowo- programowego odbiorów końcowych również po odinstalowaniu oprogramowania biurowego.</w:t>
            </w:r>
          </w:p>
        </w:tc>
        <w:tc>
          <w:tcPr>
            <w:tcW w:w="1559" w:type="dxa"/>
            <w:gridSpan w:val="2"/>
          </w:tcPr>
          <w:p w:rsidR="0055536D" w:rsidRPr="00B33F11" w:rsidRDefault="0055536D" w:rsidP="00A52944">
            <w:pPr>
              <w:suppressAutoHyphens/>
              <w:rPr>
                <w:szCs w:val="24"/>
              </w:rPr>
            </w:pPr>
          </w:p>
        </w:tc>
      </w:tr>
      <w:tr w:rsidR="00A52944" w:rsidTr="00631ABB">
        <w:trPr>
          <w:trHeight w:val="293"/>
        </w:trPr>
        <w:tc>
          <w:tcPr>
            <w:tcW w:w="10206" w:type="dxa"/>
            <w:gridSpan w:val="4"/>
          </w:tcPr>
          <w:p w:rsidR="00A52944" w:rsidRDefault="00A52944" w:rsidP="00A52944">
            <w:pPr>
              <w:suppressAutoHyphens/>
              <w:jc w:val="left"/>
              <w:rPr>
                <w:b/>
                <w:i/>
                <w:iCs/>
                <w:szCs w:val="24"/>
              </w:rPr>
            </w:pPr>
            <w:r w:rsidRPr="00765444">
              <w:rPr>
                <w:b/>
                <w:i/>
                <w:iCs/>
                <w:szCs w:val="24"/>
              </w:rPr>
              <w:lastRenderedPageBreak/>
              <w:t>Analizator tlenków azotu</w:t>
            </w:r>
          </w:p>
          <w:p w:rsidR="00A52944" w:rsidRPr="00765444" w:rsidRDefault="00A52944" w:rsidP="0055536D">
            <w:pPr>
              <w:suppressAutoHyphens/>
              <w:jc w:val="left"/>
              <w:rPr>
                <w:rStyle w:val="Domylnaczcionkaakapitu1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55536D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produkcji: nie wcześniej niż 2018 r.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Default="0055536D" w:rsidP="00E25D75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Chemiluminescencja, zgodna z EN 14211:2012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Oczyszczanie próbki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Filtr PTFE 5 μm, Ø 47mm 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Zakres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Programowalny od 0</w:t>
            </w:r>
            <w:r>
              <w:rPr>
                <w:bCs w:val="0"/>
                <w:color w:val="auto"/>
                <w:szCs w:val="24"/>
              </w:rPr>
              <w:br w:type="column"/>
              <w:t>÷100 ppb do 0</w:t>
            </w:r>
            <w:r>
              <w:rPr>
                <w:bCs w:val="0"/>
                <w:color w:val="auto"/>
                <w:szCs w:val="24"/>
              </w:rPr>
              <w:br w:type="column"/>
              <w:t>÷10 ppm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+10 do +35°C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Liniowość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±1% pełnego zakresu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Najniższy poziom wykrywalności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sym w:font="Symbol" w:char="F0A3"/>
            </w:r>
            <w:r>
              <w:rPr>
                <w:bCs w:val="0"/>
                <w:color w:val="auto"/>
                <w:szCs w:val="24"/>
              </w:rPr>
              <w:t>0.5 ppb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Dryft Zero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≤0,5 ppb/24h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Dryft Span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≤1% zakresu pomiarowego/24h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Pomiar przepływu i ciśnienia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mierzony przepływ próby musi być wyrażony w jednostkach przepływu;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mierzone ciśnienia próby na wejściu i w komorze pomiarowej muszą być wyrażone w jednostkach ciśnienia;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musi istnieć możliwość wzorcowania czujników przepływu oraz czujników ciśnień.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 sygnałów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1. Cyfrowe szeregowe – dwukierunkowe, adresowane – mierzone wartości i ich status, konfiguracja i parametry pracy analizatora, zewnętrzne sterowanie (zero, span)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692DCF">
              <w:rPr>
                <w:bCs w:val="0"/>
                <w:color w:val="auto"/>
                <w:szCs w:val="24"/>
              </w:rPr>
              <w:t xml:space="preserve">2. </w:t>
            </w:r>
            <w:r>
              <w:rPr>
                <w:bCs w:val="0"/>
                <w:color w:val="auto"/>
                <w:szCs w:val="24"/>
              </w:rPr>
              <w:t>Sygnały pokazujące wartości ujemne z analizatora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3. We/wy Ethernet (możliwość przypisania stałego adresu IP, DHCP)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Przełączanie wejścia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sample/span/zero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Analizator ma posiadać elektrozawory wewnętrzne, zdalnie sterowane, z możliwością ręcznego przełączania zaworów z poziomu analizatora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Diagnostyka pracy urządzenia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Lokalna:</w:t>
            </w:r>
            <w:r>
              <w:rPr>
                <w:bCs w:val="0"/>
                <w:color w:val="auto"/>
                <w:szCs w:val="24"/>
              </w:rPr>
              <w:t xml:space="preserve"> na wyświetlaczu analizatora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Zdalna:</w:t>
            </w:r>
            <w:r>
              <w:rPr>
                <w:bCs w:val="0"/>
                <w:color w:val="auto"/>
                <w:szCs w:val="24"/>
              </w:rPr>
              <w:t xml:space="preserve"> przez </w:t>
            </w:r>
            <w:r w:rsidRPr="00C5559D">
              <w:rPr>
                <w:bCs w:val="0"/>
                <w:color w:val="auto"/>
                <w:szCs w:val="24"/>
              </w:rPr>
              <w:t>port RS 232</w:t>
            </w:r>
            <w:r>
              <w:rPr>
                <w:bCs w:val="0"/>
                <w:color w:val="auto"/>
                <w:szCs w:val="24"/>
              </w:rPr>
              <w:t xml:space="preserve"> lub USB lub Ethernet</w:t>
            </w:r>
          </w:p>
          <w:p w:rsidR="0055536D" w:rsidRDefault="0055536D" w:rsidP="00F83A2C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Dołączony program do komunikacji i zbierania danych z analizatora, wraz z kablem do połączenia analizator – komputer (podłączenie do komputera przez wejście USB lub Ethernet)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System kalibracji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Zewnętrzny (poprzez kalibrator wielogazowy);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Zerowanie / sprawdzanie zera analizatora możliwe z zewnętrznego źródła powietrza ‘zerowego’;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Dostępne z poziomu menu analizatora współczynniki kalibracji zera (offset, background) i wzmocnienia (span, slope), możliwość ich ręcznej zmiany;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- Kalibracja poprzez zatwierdzenie oczekiwanej wartości dla Zero oraz dla Span z poziomu analizatora;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Nie dopuszcza się autozerowania analizatora zaraz po włączeniu zasilania.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F83A2C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Złączki, połączenia toru przepływu próby, filtry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Wykonane ze stali nierdzewnej, teflonu lub równoważne;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Filtr pompy (jeśli występuje) – z możliwością wymiany wypełnienia oczyszczającego;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84AFE">
              <w:rPr>
                <w:bCs w:val="0"/>
                <w:color w:val="auto"/>
                <w:szCs w:val="24"/>
              </w:rPr>
              <w:t>- Zewnętrzna oprawa na filtr wstępnego oczyszczania wykonana z materiałów obojętnych dla mierzonego zanieczyszczenia (np. teflonowe)</w:t>
            </w:r>
            <w:r>
              <w:rPr>
                <w:bCs w:val="0"/>
                <w:color w:val="auto"/>
                <w:szCs w:val="24"/>
              </w:rPr>
              <w:t>.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- 230V AC 50 Hz;</w:t>
            </w:r>
          </w:p>
          <w:p w:rsidR="0055536D" w:rsidRDefault="0055536D" w:rsidP="00F83A2C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po przerwie w zasilaniu analizator powinien włączyć się automatycznie i kontynuować pomiar.</w:t>
            </w: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Wymiary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Przystosowany do standardowego 19 calowego stojaka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 zatwierdzenia typu, potwierdzający zgodność urządzenia z wymaganiami normy EN 14211:2012. Badania i raport wykonane przez laboratorium posiadające, w momencie wykonywania badania, akredytację na normę EN ISO/IEC 17025, w zakresie przeprowadzanych badań.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C57ED">
              <w:rPr>
                <w:b/>
                <w:bCs w:val="0"/>
                <w:color w:val="auto"/>
                <w:szCs w:val="24"/>
              </w:rPr>
              <w:t>Do oferty należy załączyć</w:t>
            </w:r>
            <w:r>
              <w:rPr>
                <w:bCs w:val="0"/>
                <w:color w:val="auto"/>
                <w:szCs w:val="24"/>
              </w:rPr>
              <w:t xml:space="preserve"> całość raportu w języku polskim lub angielskim w </w:t>
            </w:r>
            <w:r w:rsidRPr="00E72A2D">
              <w:rPr>
                <w:bCs w:val="0"/>
                <w:color w:val="auto"/>
                <w:szCs w:val="24"/>
              </w:rPr>
              <w:t xml:space="preserve">formie </w:t>
            </w:r>
            <w:r w:rsidRPr="004564E3">
              <w:rPr>
                <w:bCs w:val="0"/>
                <w:color w:val="auto"/>
                <w:szCs w:val="24"/>
              </w:rPr>
              <w:t>elektronicznej (PDF)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4564E3">
              <w:rPr>
                <w:bCs w:val="0"/>
                <w:color w:val="auto"/>
                <w:szCs w:val="24"/>
              </w:rPr>
              <w:t xml:space="preserve">na płycie CD/DVD lub innym nośniku </w:t>
            </w:r>
            <w:r>
              <w:rPr>
                <w:bCs w:val="0"/>
                <w:color w:val="auto"/>
                <w:szCs w:val="24"/>
              </w:rPr>
              <w:t>oraz część zawierającą wnioski w języku polskim w formie drukowanej.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Materiały eksploatacyjne i wyposażenie dodatkowe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Wykonawca zapewni dla każdego analizatora wszystkie materiały eksploatacyjne niezbędne do jego eksploatacji przez okres trwania gwarancji.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Wyposażenie dodatkowe (</w:t>
            </w:r>
            <w:r w:rsidRPr="00276372">
              <w:rPr>
                <w:bCs w:val="0"/>
                <w:color w:val="auto"/>
                <w:szCs w:val="24"/>
              </w:rPr>
              <w:t>niezależnie od materiałów eksploatacyjnych wymienionych w instrukcji):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Zestaw naprawczy pompy – 1 kpl.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Wypełnienie oczyszczające filtra pompy (jeśli występuje) – na 2 lata eksploatacji.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Filtry ochronne wentylatorów – (jeśli występują) – 2 kpl.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Filtry PTFE Ø 47mm (teflonowe) – 50 szt. 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- Szyny do montażu analizatora w 19 calowym stojaku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A52944" w:rsidTr="00631ABB">
        <w:trPr>
          <w:trHeight w:val="293"/>
        </w:trPr>
        <w:tc>
          <w:tcPr>
            <w:tcW w:w="10206" w:type="dxa"/>
            <w:gridSpan w:val="4"/>
          </w:tcPr>
          <w:p w:rsidR="00A52944" w:rsidRDefault="00A52944" w:rsidP="0055536D">
            <w:pPr>
              <w:jc w:val="left"/>
              <w:rPr>
                <w:b/>
                <w:i/>
                <w:szCs w:val="24"/>
              </w:rPr>
            </w:pPr>
            <w:r w:rsidRPr="00931588">
              <w:rPr>
                <w:b/>
                <w:i/>
                <w:szCs w:val="24"/>
              </w:rPr>
              <w:t>Analizator węglowodorów</w:t>
            </w:r>
          </w:p>
          <w:p w:rsidR="00A52944" w:rsidRPr="00A52944" w:rsidRDefault="00A52944" w:rsidP="0055536D">
            <w:pPr>
              <w:jc w:val="left"/>
              <w:rPr>
                <w:b/>
                <w:i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Opis</w:t>
            </w:r>
          </w:p>
        </w:tc>
        <w:tc>
          <w:tcPr>
            <w:tcW w:w="6662" w:type="dxa"/>
            <w:vAlign w:val="center"/>
          </w:tcPr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Wymagania minimalne</w:t>
            </w:r>
          </w:p>
          <w:p w:rsidR="0055536D" w:rsidRDefault="0055536D" w:rsidP="00A52944">
            <w:pPr>
              <w:keepNext/>
              <w:jc w:val="center"/>
              <w:rPr>
                <w:b/>
                <w:bCs w:val="0"/>
                <w:color w:val="auto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5536D" w:rsidRDefault="0055536D" w:rsidP="0055536D">
            <w:pPr>
              <w:keepNext/>
              <w:rPr>
                <w:b/>
                <w:bCs w:val="0"/>
                <w:color w:val="auto"/>
                <w:szCs w:val="24"/>
              </w:rPr>
            </w:pPr>
            <w:r>
              <w:rPr>
                <w:b/>
                <w:bCs w:val="0"/>
                <w:color w:val="auto"/>
                <w:szCs w:val="24"/>
              </w:rPr>
              <w:t>Oferowane parametry</w:t>
            </w: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Ogólne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Producent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Nazwa i typ oferowanego urządzenia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Fabrycznie nowy z produkcji seryjnej, rok produkcji nie wcześniej niż 2018 r.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Metoda pomiaru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Chromatografia gazowa z pre-koncentracją i desorbcją termiczną, czujnik PID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Zgodna z normą EN 14662-3:2015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Minimum wykrywalności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0.35 μg/m</w:t>
            </w:r>
            <w:r w:rsidRPr="006655E8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dla benzenu przy górnej granicy zakresu minimum 300 μg/m</w:t>
            </w:r>
            <w:r w:rsidRPr="006655E8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Przedmiot pomiaru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  <w:r>
              <w:rPr>
                <w:bCs w:val="0"/>
                <w:color w:val="auto"/>
                <w:szCs w:val="24"/>
                <w:lang w:val="nl-NL"/>
              </w:rPr>
              <w:t>Benzen, Toluen, Etylobenzen, o-ksylen, m+p-ksylen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  <w:lang w:val="nl-NL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lastRenderedPageBreak/>
              <w:t>Zakres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nastawny od 0</w:t>
            </w:r>
            <w:r>
              <w:rPr>
                <w:bCs w:val="0"/>
                <w:color w:val="auto"/>
                <w:szCs w:val="24"/>
              </w:rPr>
              <w:br w:type="column"/>
              <w:t>÷100 μg/m</w:t>
            </w:r>
            <w:r w:rsidRPr="00275AF2">
              <w:rPr>
                <w:bCs w:val="0"/>
                <w:color w:val="auto"/>
                <w:szCs w:val="24"/>
                <w:vertAlign w:val="superscript"/>
              </w:rPr>
              <w:t>3</w:t>
            </w:r>
            <w:r>
              <w:rPr>
                <w:bCs w:val="0"/>
                <w:color w:val="auto"/>
                <w:szCs w:val="24"/>
              </w:rPr>
              <w:t xml:space="preserve"> do minimum 0</w:t>
            </w:r>
            <w:r>
              <w:rPr>
                <w:bCs w:val="0"/>
                <w:color w:val="auto"/>
                <w:szCs w:val="24"/>
              </w:rPr>
              <w:br w:type="column"/>
              <w:t>÷500 μg/m</w:t>
            </w:r>
            <w:r w:rsidRPr="00275AF2">
              <w:rPr>
                <w:bCs w:val="0"/>
                <w:color w:val="auto"/>
                <w:szCs w:val="24"/>
                <w:vertAlign w:val="superscript"/>
              </w:rPr>
              <w:t>3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automatyczne ustawienia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Liniowość dla benzenu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&lt; ± 5%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Cykl pomiarowy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15 do 30 minut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Temperatura pracy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Od +10°C do +35°C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Wejścia/Wyjścia sygnałów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  <w:u w:val="single"/>
              </w:rPr>
              <w:t>Cyfrowe</w:t>
            </w:r>
            <w:r>
              <w:rPr>
                <w:bCs w:val="0"/>
                <w:color w:val="auto"/>
                <w:szCs w:val="24"/>
              </w:rPr>
              <w:t>: wartość mierzona, status, parametry pracy, zdalne sterowanie zaworów Pomiar-Zero-Span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Gromadzenie danych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Możliwość gromadzenia danych 15 minutowych (lub 30 minutowych – w zależności od cyklu pomiarowego) wraz ze statusami, przez okres 2 miesięcy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Oprogramowanie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Oprogramowanie do zdalnej obsługi analizatora.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Wyświetlacz</w:t>
            </w:r>
          </w:p>
        </w:tc>
        <w:tc>
          <w:tcPr>
            <w:tcW w:w="6662" w:type="dxa"/>
          </w:tcPr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LCD lub LED</w:t>
            </w:r>
          </w:p>
        </w:tc>
        <w:tc>
          <w:tcPr>
            <w:tcW w:w="1559" w:type="dxa"/>
            <w:gridSpan w:val="2"/>
          </w:tcPr>
          <w:p w:rsidR="0055536D" w:rsidRPr="00D716C0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Porty komunikacyjne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Co najmniej:</w:t>
            </w:r>
          </w:p>
          <w:p w:rsidR="0055536D" w:rsidRPr="00B363FE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- </w:t>
            </w:r>
            <w:r w:rsidRPr="00201464">
              <w:rPr>
                <w:bCs w:val="0"/>
                <w:color w:val="auto"/>
                <w:szCs w:val="24"/>
              </w:rPr>
              <w:t>Ethernet</w:t>
            </w:r>
          </w:p>
          <w:p w:rsidR="0055536D" w:rsidRPr="00B363FE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363FE">
              <w:rPr>
                <w:bCs w:val="0"/>
                <w:color w:val="auto"/>
                <w:szCs w:val="24"/>
              </w:rPr>
              <w:t>- USB</w:t>
            </w:r>
            <w:r>
              <w:rPr>
                <w:bCs w:val="0"/>
                <w:color w:val="auto"/>
                <w:szCs w:val="24"/>
              </w:rPr>
              <w:t xml:space="preserve"> </w:t>
            </w:r>
          </w:p>
          <w:p w:rsidR="0055536D" w:rsidRPr="00B363FE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color w:val="auto"/>
                <w:szCs w:val="24"/>
              </w:rPr>
              <w:t>- RS232</w:t>
            </w:r>
          </w:p>
        </w:tc>
        <w:tc>
          <w:tcPr>
            <w:tcW w:w="1559" w:type="dxa"/>
            <w:gridSpan w:val="2"/>
          </w:tcPr>
          <w:p w:rsidR="0055536D" w:rsidRPr="00B363FE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Wymiary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Przystosowany do standardowego 19 calowego stojaka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Waga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Nie cięższy niż 35 kg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Zasilanie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230V AC, 50 Hz</w:t>
            </w:r>
          </w:p>
        </w:tc>
        <w:tc>
          <w:tcPr>
            <w:tcW w:w="1559" w:type="dxa"/>
            <w:gridSpan w:val="2"/>
          </w:tcPr>
          <w:p w:rsidR="0055536D" w:rsidRDefault="0055536D" w:rsidP="0055536D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Certyfikaty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Raport z badań zatwierdzenia typu, potwierdzający zgodność urządzenia z wymaganiami normy EN 14662-3:2015. Badania i raport wykonane przez laboratorium posiadające, w momencie wykonywania badania, akredytację na normę EN ISO/IEC 17025, w zakresie przeprowadzanych badań.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C57ED">
              <w:rPr>
                <w:b/>
                <w:bCs w:val="0"/>
                <w:color w:val="auto"/>
                <w:szCs w:val="24"/>
              </w:rPr>
              <w:t>Do oferty należy załączyć</w:t>
            </w:r>
            <w:r>
              <w:rPr>
                <w:bCs w:val="0"/>
                <w:color w:val="auto"/>
                <w:szCs w:val="24"/>
              </w:rPr>
              <w:t xml:space="preserve"> całość raportu w języku polskim lub angielskim w </w:t>
            </w:r>
            <w:r w:rsidRPr="00E72A2D">
              <w:rPr>
                <w:bCs w:val="0"/>
                <w:color w:val="auto"/>
                <w:szCs w:val="24"/>
              </w:rPr>
              <w:t xml:space="preserve">formie </w:t>
            </w:r>
            <w:r w:rsidRPr="004564E3">
              <w:rPr>
                <w:bCs w:val="0"/>
                <w:color w:val="auto"/>
                <w:szCs w:val="24"/>
              </w:rPr>
              <w:t>elektronicznej (PDF)</w:t>
            </w:r>
            <w:r>
              <w:rPr>
                <w:bCs w:val="0"/>
                <w:color w:val="auto"/>
                <w:szCs w:val="24"/>
              </w:rPr>
              <w:t xml:space="preserve"> </w:t>
            </w:r>
            <w:r w:rsidRPr="004564E3">
              <w:rPr>
                <w:bCs w:val="0"/>
                <w:color w:val="auto"/>
                <w:szCs w:val="24"/>
              </w:rPr>
              <w:t xml:space="preserve">na płycie CD/DVD lub innym nośniku </w:t>
            </w:r>
            <w:r>
              <w:rPr>
                <w:bCs w:val="0"/>
                <w:color w:val="auto"/>
                <w:szCs w:val="24"/>
              </w:rPr>
              <w:t>oraz część zawierającą wnioski w języku polskim w formie drukowanej.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Gaz nośny</w:t>
            </w:r>
          </w:p>
        </w:tc>
        <w:tc>
          <w:tcPr>
            <w:tcW w:w="6662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 xml:space="preserve">Z analizatorem dostarczony zostanie reduktor do gazu nośnego o klasie czystości co najmniej 5.0, regulacja pracy 1 </w:t>
            </w:r>
            <w:r>
              <w:rPr>
                <w:bCs w:val="0"/>
                <w:color w:val="auto"/>
                <w:szCs w:val="24"/>
              </w:rPr>
              <w:br w:type="column"/>
              <w:t>÷ 10 bar, przyłącze według DIN 477 nr 10.</w:t>
            </w:r>
          </w:p>
          <w:p w:rsidR="0055536D" w:rsidRDefault="0055536D" w:rsidP="00150069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Z analizatorem dostarczony zostanie gaz nośny</w:t>
            </w:r>
            <w:r>
              <w:rPr>
                <w:bCs w:val="0"/>
                <w:color w:val="auto"/>
                <w:szCs w:val="24"/>
              </w:rPr>
              <w:t>:</w:t>
            </w:r>
            <w:r w:rsidRPr="00D716C0">
              <w:rPr>
                <w:bCs w:val="0"/>
                <w:color w:val="auto"/>
                <w:szCs w:val="24"/>
              </w:rPr>
              <w:t xml:space="preserve"> azot</w:t>
            </w:r>
            <w:r>
              <w:rPr>
                <w:bCs w:val="0"/>
                <w:color w:val="auto"/>
                <w:szCs w:val="24"/>
              </w:rPr>
              <w:t xml:space="preserve"> (N2),</w:t>
            </w:r>
            <w:r w:rsidRPr="00D716C0">
              <w:rPr>
                <w:bCs w:val="0"/>
                <w:color w:val="auto"/>
                <w:szCs w:val="24"/>
              </w:rPr>
              <w:t xml:space="preserve"> o klasie czystości 5.0 lub 6.0 </w:t>
            </w:r>
            <w:r>
              <w:rPr>
                <w:bCs w:val="0"/>
                <w:color w:val="auto"/>
                <w:szCs w:val="24"/>
              </w:rPr>
              <w:t xml:space="preserve">- </w:t>
            </w:r>
            <w:r w:rsidRPr="00D716C0">
              <w:rPr>
                <w:bCs w:val="0"/>
                <w:color w:val="auto"/>
                <w:szCs w:val="24"/>
              </w:rPr>
              <w:t xml:space="preserve">w zależności od zaleceń producenta urządzenia. Gaz nośny w butli </w:t>
            </w:r>
            <w:r>
              <w:rPr>
                <w:bCs w:val="0"/>
                <w:color w:val="auto"/>
                <w:szCs w:val="24"/>
              </w:rPr>
              <w:t>10</w:t>
            </w:r>
            <w:r w:rsidRPr="00D716C0">
              <w:rPr>
                <w:bCs w:val="0"/>
                <w:color w:val="auto"/>
                <w:szCs w:val="24"/>
              </w:rPr>
              <w:t>L z opłaconą roczną dzierżawą</w:t>
            </w:r>
            <w:r>
              <w:rPr>
                <w:bCs w:val="0"/>
                <w:color w:val="auto"/>
                <w:szCs w:val="24"/>
              </w:rPr>
              <w:t xml:space="preserve"> za butlę</w:t>
            </w:r>
            <w:r w:rsidRPr="00D716C0">
              <w:rPr>
                <w:bCs w:val="0"/>
                <w:color w:val="auto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System kalibracji</w:t>
            </w:r>
          </w:p>
        </w:tc>
        <w:tc>
          <w:tcPr>
            <w:tcW w:w="6794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Analizator umożliwia przełączanie wejścia Pomiar-Zero-Span za pomocą sterowanych elektrozaworów zdalnie oraz z poziomu analizatora.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Jeśli analizator posiada dodatkowy moduł do kalibracji, powinien być dołączony do analizatora.</w:t>
            </w:r>
          </w:p>
        </w:tc>
        <w:tc>
          <w:tcPr>
            <w:tcW w:w="1427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Default="0055536D" w:rsidP="00A52944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Materiały eksploatacyjne i wyposażenie dodatkowe</w:t>
            </w:r>
          </w:p>
        </w:tc>
        <w:tc>
          <w:tcPr>
            <w:tcW w:w="6794" w:type="dxa"/>
            <w:gridSpan w:val="2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Wykonawca zapewni dla każdego analizatora wszystkie materiały eksploatacyjne niezbędne do jego eksploatacji przez okres trwania gwarancji.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Wyposażenie dodatkowe (</w:t>
            </w:r>
            <w:r w:rsidRPr="00276372">
              <w:rPr>
                <w:bCs w:val="0"/>
                <w:color w:val="auto"/>
                <w:szCs w:val="24"/>
              </w:rPr>
              <w:t>niezależnie od materiałów eksploatacyjnych wymienionych w instrukcji):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1. lampa UV PID – 1 szt.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2. rurka poboru próby – 2 szt.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t>3. rurka prekoncentratora – 1 szt.</w:t>
            </w:r>
          </w:p>
          <w:p w:rsidR="0055536D" w:rsidRPr="00D716C0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D716C0">
              <w:rPr>
                <w:bCs w:val="0"/>
                <w:color w:val="auto"/>
                <w:szCs w:val="24"/>
              </w:rPr>
              <w:lastRenderedPageBreak/>
              <w:t>4. zestaw naprawczy do pompki – 1 szt.</w:t>
            </w:r>
          </w:p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BD6954">
              <w:rPr>
                <w:bCs w:val="0"/>
                <w:color w:val="auto"/>
                <w:szCs w:val="24"/>
              </w:rPr>
              <w:t>5. szyny do montażu analizatora w stojaku typu RACK</w:t>
            </w:r>
          </w:p>
        </w:tc>
        <w:tc>
          <w:tcPr>
            <w:tcW w:w="1427" w:type="dxa"/>
          </w:tcPr>
          <w:p w:rsidR="0055536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  <w:tr w:rsidR="0055536D" w:rsidTr="00631ABB">
        <w:trPr>
          <w:trHeight w:val="293"/>
        </w:trPr>
        <w:tc>
          <w:tcPr>
            <w:tcW w:w="1985" w:type="dxa"/>
          </w:tcPr>
          <w:p w:rsidR="0055536D" w:rsidRPr="00C5559D" w:rsidRDefault="0055536D" w:rsidP="006517A7">
            <w:pPr>
              <w:autoSpaceDE w:val="0"/>
              <w:autoSpaceDN w:val="0"/>
              <w:adjustRightInd w:val="0"/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color w:val="auto"/>
                <w:szCs w:val="24"/>
              </w:rPr>
              <w:t>Reduktor do podłączenia butli z gazem wzorcowym</w:t>
            </w:r>
          </w:p>
        </w:tc>
        <w:tc>
          <w:tcPr>
            <w:tcW w:w="6794" w:type="dxa"/>
            <w:gridSpan w:val="2"/>
          </w:tcPr>
          <w:p w:rsidR="0055536D" w:rsidRPr="00C5559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  <w:r w:rsidRPr="00C5559D">
              <w:rPr>
                <w:bCs w:val="0"/>
                <w:iCs/>
                <w:color w:val="auto"/>
                <w:szCs w:val="24"/>
              </w:rPr>
              <w:t xml:space="preserve">Dwustopniowy reduktor o wysokiej dokładności </w:t>
            </w:r>
            <w:r w:rsidRPr="00C5559D">
              <w:rPr>
                <w:color w:val="auto"/>
                <w:szCs w:val="24"/>
              </w:rPr>
              <w:t xml:space="preserve">(podłączenie butli według </w:t>
            </w:r>
            <w:r w:rsidRPr="00C5559D">
              <w:rPr>
                <w:bCs w:val="0"/>
                <w:color w:val="auto"/>
                <w:szCs w:val="24"/>
              </w:rPr>
              <w:t>DIN 477 nr 14),</w:t>
            </w:r>
            <w:r w:rsidRPr="00C5559D">
              <w:rPr>
                <w:bCs w:val="0"/>
                <w:iCs/>
                <w:color w:val="auto"/>
                <w:szCs w:val="24"/>
              </w:rPr>
              <w:t xml:space="preserve"> wykonany</w:t>
            </w:r>
            <w:r w:rsidRPr="00C5559D">
              <w:rPr>
                <w:bCs w:val="0"/>
                <w:color w:val="auto"/>
                <w:szCs w:val="24"/>
              </w:rPr>
              <w:t xml:space="preserve"> </w:t>
            </w:r>
            <w:r w:rsidRPr="00C5559D">
              <w:rPr>
                <w:color w:val="auto"/>
                <w:szCs w:val="24"/>
              </w:rPr>
              <w:t>z materiałów obojętnych dla gazów SO</w:t>
            </w:r>
            <w:r w:rsidRPr="00C5559D">
              <w:rPr>
                <w:color w:val="auto"/>
                <w:szCs w:val="24"/>
                <w:vertAlign w:val="subscript"/>
              </w:rPr>
              <w:t>2</w:t>
            </w:r>
            <w:r w:rsidRPr="00C5559D">
              <w:rPr>
                <w:color w:val="auto"/>
                <w:szCs w:val="24"/>
              </w:rPr>
              <w:t>, NO, NO</w:t>
            </w:r>
            <w:r w:rsidRPr="00C5559D">
              <w:rPr>
                <w:color w:val="auto"/>
                <w:szCs w:val="24"/>
                <w:vertAlign w:val="subscript"/>
              </w:rPr>
              <w:t>2</w:t>
            </w:r>
            <w:r w:rsidRPr="00C5559D">
              <w:rPr>
                <w:color w:val="auto"/>
                <w:szCs w:val="24"/>
              </w:rPr>
              <w:t>, CO, C</w:t>
            </w:r>
            <w:r w:rsidRPr="00C5559D">
              <w:rPr>
                <w:color w:val="auto"/>
                <w:szCs w:val="24"/>
                <w:vertAlign w:val="subscript"/>
              </w:rPr>
              <w:t>6</w:t>
            </w:r>
            <w:r w:rsidRPr="00C5559D">
              <w:rPr>
                <w:color w:val="auto"/>
                <w:szCs w:val="24"/>
              </w:rPr>
              <w:t>H</w:t>
            </w:r>
            <w:r w:rsidRPr="00C5559D">
              <w:rPr>
                <w:color w:val="auto"/>
                <w:szCs w:val="24"/>
                <w:vertAlign w:val="subscript"/>
              </w:rPr>
              <w:t>6</w:t>
            </w:r>
            <w:r w:rsidRPr="00C5559D">
              <w:rPr>
                <w:color w:val="auto"/>
                <w:szCs w:val="24"/>
              </w:rPr>
              <w:t xml:space="preserve"> – stal nierdzewna lub mosiądz chromowany. Dodatkowy zawór zamykający cały reduktor. Ciśnienie pracy w zakresie przynajmniej 1 ÷ 5 bar.  Przyłącze </w:t>
            </w:r>
            <w:r w:rsidRPr="00C5559D">
              <w:rPr>
                <w:bCs w:val="0"/>
                <w:color w:val="auto"/>
                <w:szCs w:val="24"/>
              </w:rPr>
              <w:t>1/8”</w:t>
            </w:r>
          </w:p>
        </w:tc>
        <w:tc>
          <w:tcPr>
            <w:tcW w:w="1427" w:type="dxa"/>
          </w:tcPr>
          <w:p w:rsidR="0055536D" w:rsidRPr="00C5559D" w:rsidRDefault="0055536D" w:rsidP="00A52944">
            <w:pPr>
              <w:jc w:val="left"/>
              <w:rPr>
                <w:bCs w:val="0"/>
                <w:color w:val="auto"/>
                <w:szCs w:val="24"/>
              </w:rPr>
            </w:pPr>
          </w:p>
        </w:tc>
      </w:tr>
    </w:tbl>
    <w:p w:rsidR="00744858" w:rsidRDefault="00744858" w:rsidP="00744858"/>
    <w:sectPr w:rsidR="00744858" w:rsidSect="00AB18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6D6" w:rsidRDefault="005066D6">
      <w:r>
        <w:separator/>
      </w:r>
    </w:p>
  </w:endnote>
  <w:endnote w:type="continuationSeparator" w:id="0">
    <w:p w:rsidR="005066D6" w:rsidRDefault="0050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699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6D6" w:rsidRDefault="005066D6">
      <w:r>
        <w:separator/>
      </w:r>
    </w:p>
  </w:footnote>
  <w:footnote w:type="continuationSeparator" w:id="0">
    <w:p w:rsidR="005066D6" w:rsidRDefault="00506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066D6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14F4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1D6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99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408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5CBA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pubenchmark.net/cpu_list.ph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pubenchmark.net/cpu_list.php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3E55E-9921-41A8-A4B0-3645FE00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16294</Words>
  <Characters>97764</Characters>
  <Application>Microsoft Office Word</Application>
  <DocSecurity>0</DocSecurity>
  <Lines>814</Lines>
  <Paragraphs>227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113831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2018-02-16T06:53:00Z</cp:lastPrinted>
  <dcterms:created xsi:type="dcterms:W3CDTF">2018-02-16T08:13:00Z</dcterms:created>
  <dcterms:modified xsi:type="dcterms:W3CDTF">2018-02-16T08:13:00Z</dcterms:modified>
</cp:coreProperties>
</file>